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gif" ContentType="image/gif"> </Default>
  <Default Extension="jpg" ContentType="image/jpg"> </Default>
  <Default Extension="png" ContentType="image/png"> </Default>
  <Default Extension="jpeg" ContentType="image/jpeg"> </Default>
  <Default Extension="bmp" ContentType="image/bmp"> </Default>
  <Override PartName="/word/comments.xml" ContentType="application/vnd.openxmlformats-officedocument.wordprocessingml.comments+xml"/>
  <Override PartName="/word/commentsExtended.xml" ContentType="application/vnd.openxmlformats-officedocument.wordprocessingml.commentsExtended+xml"/>
  <Override PartName="/word/people.xml" ContentType="application/vnd.openxmlformats-officedocument.wordprocessingml.people+xml"/>
  <Default Extension="sigs" ContentType="application/vnd.openxmlformats-package.digital-signature-origin"/>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408" w:rsidRPr="009822BC" w:rsidRDefault="00222B70" w:rsidP="00820408">
      <w:pPr>
        <w:spacing w:after="0" w:line="360" w:lineRule="auto"/>
        <w:jc w:val="right"/>
        <w:rPr>
          <w:rFonts w:ascii="Times New Roman" w:hAnsi="Times New Roman"/>
          <w:sz w:val="28"/>
          <w:szCs w:val="28"/>
        </w:rPr>
      </w:pPr>
      <w:r>
        <w:rPr>
          <w:rFonts w:ascii="Times New Roman" w:hAnsi="Times New Roman"/>
          <w:sz w:val="28"/>
          <w:szCs w:val="28"/>
        </w:rPr>
        <w:t>Приложение 1.</w:t>
      </w:r>
      <w:r w:rsidR="00CE7A93">
        <w:rPr>
          <w:rFonts w:ascii="Times New Roman" w:hAnsi="Times New Roman"/>
          <w:sz w:val="28"/>
          <w:szCs w:val="28"/>
        </w:rPr>
        <w:t>2</w:t>
      </w:r>
      <w:r>
        <w:rPr>
          <w:rFonts w:ascii="Times New Roman" w:hAnsi="Times New Roman"/>
          <w:sz w:val="28"/>
          <w:szCs w:val="28"/>
        </w:rPr>
        <w:t>.4</w:t>
      </w:r>
    </w:p>
    <w:p w:rsidR="00820408" w:rsidRPr="009822BC" w:rsidRDefault="00820408" w:rsidP="00820408">
      <w:pPr>
        <w:spacing w:after="0" w:line="360" w:lineRule="auto"/>
        <w:jc w:val="right"/>
        <w:rPr>
          <w:rFonts w:ascii="Times New Roman" w:hAnsi="Times New Roman"/>
          <w:sz w:val="28"/>
          <w:szCs w:val="28"/>
        </w:rPr>
      </w:pPr>
    </w:p>
    <w:p w:rsidR="00820408" w:rsidRPr="009822BC" w:rsidRDefault="00820408" w:rsidP="00820408">
      <w:pPr>
        <w:spacing w:after="0" w:line="360" w:lineRule="auto"/>
        <w:jc w:val="right"/>
        <w:rPr>
          <w:rFonts w:ascii="Times New Roman" w:hAnsi="Times New Roman"/>
          <w:sz w:val="28"/>
          <w:szCs w:val="28"/>
        </w:rPr>
      </w:pPr>
    </w:p>
    <w:p w:rsidR="00820408" w:rsidRPr="009822BC" w:rsidRDefault="00820408" w:rsidP="00820408">
      <w:pPr>
        <w:spacing w:after="0" w:line="360" w:lineRule="auto"/>
        <w:jc w:val="right"/>
        <w:rPr>
          <w:rFonts w:ascii="Times New Roman" w:hAnsi="Times New Roman"/>
          <w:sz w:val="28"/>
          <w:szCs w:val="28"/>
        </w:rPr>
      </w:pPr>
    </w:p>
    <w:p w:rsidR="00820408" w:rsidRPr="009822BC" w:rsidRDefault="00820408" w:rsidP="00820408">
      <w:pPr>
        <w:spacing w:after="0" w:line="360" w:lineRule="auto"/>
        <w:jc w:val="center"/>
        <w:rPr>
          <w:rFonts w:ascii="Times New Roman" w:hAnsi="Times New Roman"/>
          <w:sz w:val="28"/>
          <w:szCs w:val="28"/>
        </w:rPr>
      </w:pPr>
    </w:p>
    <w:p w:rsidR="00820408" w:rsidRPr="009822BC" w:rsidRDefault="00820408" w:rsidP="00820408">
      <w:pPr>
        <w:spacing w:after="0" w:line="360" w:lineRule="auto"/>
        <w:jc w:val="right"/>
        <w:rPr>
          <w:rFonts w:ascii="Times New Roman" w:hAnsi="Times New Roman"/>
          <w:sz w:val="28"/>
          <w:szCs w:val="28"/>
        </w:rPr>
      </w:pPr>
    </w:p>
    <w:p w:rsidR="00820408" w:rsidRPr="009822BC" w:rsidRDefault="00820408" w:rsidP="00820408">
      <w:pPr>
        <w:spacing w:after="0" w:line="360" w:lineRule="auto"/>
        <w:rPr>
          <w:rFonts w:ascii="Times New Roman" w:hAnsi="Times New Roman"/>
          <w:sz w:val="28"/>
          <w:szCs w:val="28"/>
        </w:rPr>
      </w:pPr>
    </w:p>
    <w:p w:rsidR="00820408" w:rsidRPr="009822BC" w:rsidRDefault="00820408" w:rsidP="00820408">
      <w:pPr>
        <w:spacing w:after="0" w:line="360" w:lineRule="auto"/>
        <w:jc w:val="center"/>
        <w:rPr>
          <w:rFonts w:ascii="Times New Roman" w:hAnsi="Times New Roman"/>
          <w:sz w:val="28"/>
          <w:szCs w:val="28"/>
        </w:rPr>
      </w:pPr>
    </w:p>
    <w:p w:rsidR="00820408" w:rsidRPr="009822BC" w:rsidRDefault="00820408" w:rsidP="00820408">
      <w:pPr>
        <w:spacing w:after="0" w:line="360" w:lineRule="auto"/>
        <w:jc w:val="center"/>
        <w:rPr>
          <w:rFonts w:ascii="Times New Roman" w:hAnsi="Times New Roman"/>
          <w:sz w:val="28"/>
          <w:szCs w:val="28"/>
        </w:rPr>
      </w:pPr>
    </w:p>
    <w:p w:rsidR="00820408" w:rsidRPr="009822BC" w:rsidRDefault="00820408" w:rsidP="00820408">
      <w:pPr>
        <w:spacing w:after="0" w:line="360" w:lineRule="auto"/>
        <w:jc w:val="center"/>
        <w:rPr>
          <w:rFonts w:ascii="Times New Roman" w:hAnsi="Times New Roman"/>
          <w:sz w:val="28"/>
          <w:szCs w:val="28"/>
        </w:rPr>
      </w:pPr>
    </w:p>
    <w:p w:rsidR="00820408" w:rsidRPr="009822BC" w:rsidRDefault="00820408" w:rsidP="00820408">
      <w:pPr>
        <w:spacing w:after="0" w:line="360" w:lineRule="auto"/>
        <w:jc w:val="center"/>
        <w:rPr>
          <w:rFonts w:ascii="Times New Roman" w:hAnsi="Times New Roman"/>
          <w:sz w:val="28"/>
          <w:szCs w:val="28"/>
        </w:rPr>
      </w:pPr>
    </w:p>
    <w:p w:rsidR="00820408" w:rsidRPr="009822BC" w:rsidRDefault="00820408" w:rsidP="00820408">
      <w:pPr>
        <w:spacing w:after="0" w:line="360" w:lineRule="auto"/>
        <w:jc w:val="center"/>
        <w:rPr>
          <w:rFonts w:ascii="Times New Roman" w:hAnsi="Times New Roman"/>
          <w:b/>
          <w:sz w:val="28"/>
          <w:szCs w:val="28"/>
        </w:rPr>
      </w:pPr>
      <w:r w:rsidRPr="009822BC">
        <w:rPr>
          <w:rFonts w:ascii="Times New Roman" w:hAnsi="Times New Roman"/>
          <w:b/>
          <w:sz w:val="28"/>
          <w:szCs w:val="28"/>
        </w:rPr>
        <w:t>ОКРУЖАЮЩИЙ МИР</w:t>
      </w:r>
    </w:p>
    <w:p w:rsidR="00820408" w:rsidRPr="009822BC" w:rsidRDefault="00820408" w:rsidP="00820408">
      <w:pPr>
        <w:numPr>
          <w:ilvl w:val="0"/>
          <w:numId w:val="1"/>
        </w:numPr>
        <w:spacing w:after="0" w:line="360" w:lineRule="auto"/>
        <w:jc w:val="center"/>
        <w:rPr>
          <w:rFonts w:ascii="Times New Roman" w:hAnsi="Times New Roman"/>
          <w:b/>
          <w:sz w:val="28"/>
          <w:szCs w:val="28"/>
        </w:rPr>
      </w:pPr>
      <w:r w:rsidRPr="009822BC">
        <w:rPr>
          <w:rFonts w:ascii="Times New Roman" w:hAnsi="Times New Roman"/>
          <w:b/>
          <w:sz w:val="28"/>
          <w:szCs w:val="28"/>
        </w:rPr>
        <w:t xml:space="preserve">4 КЛАССЫ </w:t>
      </w:r>
    </w:p>
    <w:p w:rsidR="00820408" w:rsidRPr="009822BC" w:rsidRDefault="00820408" w:rsidP="00820408">
      <w:pPr>
        <w:spacing w:after="0" w:line="360" w:lineRule="auto"/>
        <w:jc w:val="center"/>
        <w:rPr>
          <w:rFonts w:ascii="Times New Roman" w:hAnsi="Times New Roman"/>
          <w:i/>
          <w:sz w:val="28"/>
          <w:szCs w:val="28"/>
        </w:rPr>
      </w:pPr>
      <w:r w:rsidRPr="009822BC">
        <w:rPr>
          <w:rFonts w:ascii="Times New Roman" w:hAnsi="Times New Roman"/>
          <w:i/>
          <w:sz w:val="28"/>
          <w:szCs w:val="28"/>
        </w:rPr>
        <w:t>Рабочая программа</w:t>
      </w:r>
    </w:p>
    <w:p w:rsidR="00820408" w:rsidRPr="009822BC" w:rsidRDefault="00820408" w:rsidP="00820408">
      <w:pPr>
        <w:spacing w:after="0" w:line="360" w:lineRule="auto"/>
        <w:jc w:val="center"/>
        <w:rPr>
          <w:rFonts w:ascii="Times New Roman" w:hAnsi="Times New Roman"/>
          <w:sz w:val="28"/>
          <w:szCs w:val="28"/>
        </w:rPr>
      </w:pPr>
    </w:p>
    <w:p w:rsidR="00820408" w:rsidRPr="009822BC" w:rsidRDefault="00820408" w:rsidP="00820408">
      <w:pPr>
        <w:spacing w:after="0" w:line="360" w:lineRule="auto"/>
        <w:jc w:val="center"/>
        <w:rPr>
          <w:rFonts w:ascii="Times New Roman" w:hAnsi="Times New Roman"/>
          <w:sz w:val="28"/>
          <w:szCs w:val="28"/>
        </w:rPr>
      </w:pPr>
    </w:p>
    <w:p w:rsidR="00820408" w:rsidRPr="009822BC" w:rsidRDefault="00820408" w:rsidP="00820408">
      <w:pPr>
        <w:spacing w:after="0" w:line="360" w:lineRule="auto"/>
        <w:jc w:val="center"/>
        <w:rPr>
          <w:rFonts w:ascii="Times New Roman" w:hAnsi="Times New Roman"/>
          <w:sz w:val="28"/>
          <w:szCs w:val="28"/>
        </w:rPr>
      </w:pPr>
    </w:p>
    <w:p w:rsidR="00820408" w:rsidRPr="009822BC" w:rsidRDefault="00820408" w:rsidP="00820408">
      <w:pPr>
        <w:spacing w:after="0" w:line="360" w:lineRule="auto"/>
        <w:jc w:val="center"/>
        <w:rPr>
          <w:rFonts w:ascii="Times New Roman" w:hAnsi="Times New Roman"/>
          <w:sz w:val="28"/>
          <w:szCs w:val="28"/>
        </w:rPr>
      </w:pPr>
    </w:p>
    <w:p w:rsidR="00820408" w:rsidRPr="009822BC" w:rsidRDefault="00820408" w:rsidP="00820408">
      <w:pPr>
        <w:spacing w:after="0" w:line="360" w:lineRule="auto"/>
        <w:jc w:val="center"/>
        <w:rPr>
          <w:rFonts w:ascii="Times New Roman" w:hAnsi="Times New Roman"/>
          <w:sz w:val="28"/>
          <w:szCs w:val="28"/>
        </w:rPr>
      </w:pPr>
    </w:p>
    <w:p w:rsidR="00820408" w:rsidRPr="009822BC" w:rsidRDefault="00820408" w:rsidP="00820408">
      <w:pPr>
        <w:spacing w:after="0" w:line="360" w:lineRule="auto"/>
        <w:jc w:val="center"/>
        <w:rPr>
          <w:rFonts w:ascii="Times New Roman" w:hAnsi="Times New Roman"/>
          <w:sz w:val="28"/>
          <w:szCs w:val="28"/>
        </w:rPr>
      </w:pPr>
    </w:p>
    <w:p w:rsidR="00820408" w:rsidRPr="009822BC" w:rsidRDefault="00820408" w:rsidP="00820408">
      <w:pPr>
        <w:spacing w:after="0" w:line="360" w:lineRule="auto"/>
        <w:jc w:val="center"/>
        <w:rPr>
          <w:rFonts w:ascii="Times New Roman" w:hAnsi="Times New Roman"/>
          <w:sz w:val="28"/>
          <w:szCs w:val="28"/>
        </w:rPr>
      </w:pPr>
    </w:p>
    <w:p w:rsidR="00820408" w:rsidRDefault="00820408" w:rsidP="00820408">
      <w:pPr>
        <w:spacing w:after="0" w:line="360" w:lineRule="auto"/>
        <w:jc w:val="center"/>
        <w:rPr>
          <w:rFonts w:ascii="Times New Roman" w:hAnsi="Times New Roman"/>
          <w:sz w:val="28"/>
          <w:szCs w:val="28"/>
        </w:rPr>
      </w:pPr>
    </w:p>
    <w:p w:rsidR="00222B70" w:rsidRDefault="00222B70" w:rsidP="00820408">
      <w:pPr>
        <w:spacing w:after="0" w:line="360" w:lineRule="auto"/>
        <w:jc w:val="center"/>
        <w:rPr>
          <w:rFonts w:ascii="Times New Roman" w:hAnsi="Times New Roman"/>
          <w:sz w:val="28"/>
          <w:szCs w:val="28"/>
        </w:rPr>
      </w:pPr>
    </w:p>
    <w:p w:rsidR="00222B70" w:rsidRDefault="00222B70" w:rsidP="00820408">
      <w:pPr>
        <w:spacing w:after="0" w:line="360" w:lineRule="auto"/>
        <w:jc w:val="center"/>
        <w:rPr>
          <w:rFonts w:ascii="Times New Roman" w:hAnsi="Times New Roman"/>
          <w:sz w:val="28"/>
          <w:szCs w:val="28"/>
        </w:rPr>
      </w:pPr>
    </w:p>
    <w:p w:rsidR="00222B70" w:rsidRPr="009822BC" w:rsidRDefault="00222B70" w:rsidP="00820408">
      <w:pPr>
        <w:spacing w:after="0" w:line="360" w:lineRule="auto"/>
        <w:jc w:val="center"/>
        <w:rPr>
          <w:rFonts w:ascii="Times New Roman" w:hAnsi="Times New Roman"/>
          <w:sz w:val="28"/>
          <w:szCs w:val="28"/>
        </w:rPr>
      </w:pPr>
    </w:p>
    <w:p w:rsidR="00820408" w:rsidRPr="009822BC" w:rsidRDefault="00820408" w:rsidP="00820408">
      <w:pPr>
        <w:spacing w:after="0" w:line="360" w:lineRule="auto"/>
        <w:jc w:val="center"/>
        <w:rPr>
          <w:rFonts w:ascii="Times New Roman" w:hAnsi="Times New Roman"/>
          <w:sz w:val="28"/>
          <w:szCs w:val="28"/>
        </w:rPr>
      </w:pPr>
    </w:p>
    <w:p w:rsidR="00820408" w:rsidRDefault="00820408" w:rsidP="00820408">
      <w:pPr>
        <w:spacing w:after="0" w:line="360" w:lineRule="auto"/>
        <w:jc w:val="center"/>
        <w:rPr>
          <w:rFonts w:ascii="Times New Roman" w:hAnsi="Times New Roman"/>
          <w:sz w:val="28"/>
          <w:szCs w:val="28"/>
        </w:rPr>
      </w:pPr>
    </w:p>
    <w:p w:rsidR="00F8218A" w:rsidRDefault="00F8218A" w:rsidP="00820408">
      <w:pPr>
        <w:spacing w:after="0" w:line="360" w:lineRule="auto"/>
        <w:jc w:val="center"/>
        <w:rPr>
          <w:rFonts w:ascii="Times New Roman" w:hAnsi="Times New Roman"/>
          <w:sz w:val="28"/>
          <w:szCs w:val="28"/>
        </w:rPr>
      </w:pPr>
    </w:p>
    <w:p w:rsidR="00F8218A" w:rsidRPr="009822BC" w:rsidRDefault="00F8218A" w:rsidP="00820408">
      <w:pPr>
        <w:spacing w:after="0" w:line="360" w:lineRule="auto"/>
        <w:jc w:val="center"/>
        <w:rPr>
          <w:rFonts w:ascii="Times New Roman" w:hAnsi="Times New Roman"/>
          <w:sz w:val="28"/>
          <w:szCs w:val="28"/>
        </w:rPr>
      </w:pPr>
    </w:p>
    <w:p w:rsidR="00820408" w:rsidRPr="009822BC" w:rsidRDefault="00820408" w:rsidP="00820408">
      <w:pPr>
        <w:spacing w:after="0" w:line="360" w:lineRule="auto"/>
        <w:jc w:val="center"/>
        <w:rPr>
          <w:rFonts w:ascii="Times New Roman" w:hAnsi="Times New Roman"/>
          <w:sz w:val="28"/>
          <w:szCs w:val="28"/>
        </w:rPr>
      </w:pPr>
      <w:r w:rsidRPr="009822BC">
        <w:rPr>
          <w:rFonts w:ascii="Times New Roman" w:hAnsi="Times New Roman"/>
          <w:sz w:val="28"/>
          <w:szCs w:val="28"/>
        </w:rPr>
        <w:t>Мыски 20</w:t>
      </w:r>
      <w:r w:rsidR="00CE7A93">
        <w:rPr>
          <w:rFonts w:ascii="Times New Roman" w:hAnsi="Times New Roman"/>
          <w:sz w:val="28"/>
          <w:szCs w:val="28"/>
        </w:rPr>
        <w:t>20</w:t>
      </w:r>
    </w:p>
    <w:p w:rsidR="00820408" w:rsidRDefault="00820408" w:rsidP="00820408">
      <w:pPr>
        <w:spacing w:after="0" w:line="360" w:lineRule="auto"/>
        <w:rPr>
          <w:rFonts w:ascii="Times New Roman" w:hAnsi="Times New Roman"/>
          <w:sz w:val="28"/>
          <w:szCs w:val="28"/>
        </w:rPr>
        <w:sectPr w:rsidR="00820408" w:rsidSect="00EA39FF">
          <w:footerReference w:type="default" r:id="rId9"/>
          <w:pgSz w:w="11906" w:h="16838"/>
          <w:pgMar w:top="1134" w:right="851" w:bottom="567" w:left="1701" w:header="709" w:footer="709" w:gutter="0"/>
          <w:cols w:space="708"/>
          <w:docGrid w:linePitch="360"/>
        </w:sectPr>
      </w:pPr>
    </w:p>
    <w:p w:rsidR="00820408" w:rsidRDefault="00820408" w:rsidP="00A428BB">
      <w:pPr>
        <w:jc w:val="both"/>
        <w:rPr>
          <w:rFonts w:ascii="Times New Roman" w:hAnsi="Times New Roman"/>
          <w:sz w:val="28"/>
          <w:szCs w:val="28"/>
        </w:rPr>
      </w:pPr>
      <w:r>
        <w:rPr>
          <w:rFonts w:ascii="Times New Roman" w:hAnsi="Times New Roman"/>
          <w:sz w:val="28"/>
          <w:szCs w:val="28"/>
        </w:rPr>
        <w:lastRenderedPageBreak/>
        <w:tab/>
      </w:r>
      <w:r w:rsidR="00A428BB" w:rsidRPr="00820408">
        <w:rPr>
          <w:rFonts w:ascii="Times New Roman" w:hAnsi="Times New Roman"/>
          <w:sz w:val="28"/>
          <w:szCs w:val="28"/>
        </w:rPr>
        <w:t>Программа разработана учител</w:t>
      </w:r>
      <w:r w:rsidR="00A428BB">
        <w:rPr>
          <w:rFonts w:ascii="Times New Roman" w:hAnsi="Times New Roman"/>
          <w:sz w:val="28"/>
          <w:szCs w:val="28"/>
        </w:rPr>
        <w:t>ями</w:t>
      </w:r>
      <w:r w:rsidR="00A428BB" w:rsidRPr="00820408">
        <w:rPr>
          <w:rFonts w:ascii="Times New Roman" w:hAnsi="Times New Roman"/>
          <w:sz w:val="28"/>
          <w:szCs w:val="28"/>
        </w:rPr>
        <w:t xml:space="preserve"> начальных классов: </w:t>
      </w:r>
      <w:r w:rsidR="00A428BB" w:rsidRPr="00012318">
        <w:rPr>
          <w:rFonts w:ascii="Times New Roman" w:hAnsi="Times New Roman"/>
          <w:sz w:val="28"/>
          <w:szCs w:val="28"/>
        </w:rPr>
        <w:t xml:space="preserve">Тарасовой Н.Г., Кошкиной Л.В., </w:t>
      </w:r>
      <w:proofErr w:type="spellStart"/>
      <w:r w:rsidR="00A428BB" w:rsidRPr="00012318">
        <w:rPr>
          <w:rFonts w:ascii="Times New Roman" w:hAnsi="Times New Roman"/>
          <w:sz w:val="28"/>
          <w:szCs w:val="28"/>
        </w:rPr>
        <w:t>Шелкуновой</w:t>
      </w:r>
      <w:proofErr w:type="spellEnd"/>
      <w:r w:rsidR="00A428BB" w:rsidRPr="00012318">
        <w:rPr>
          <w:rFonts w:ascii="Times New Roman" w:hAnsi="Times New Roman"/>
          <w:sz w:val="28"/>
          <w:szCs w:val="28"/>
        </w:rPr>
        <w:t xml:space="preserve"> Е.В., </w:t>
      </w:r>
      <w:r w:rsidR="00DB300F">
        <w:rPr>
          <w:rFonts w:ascii="Times New Roman" w:hAnsi="Times New Roman"/>
          <w:sz w:val="28"/>
          <w:szCs w:val="28"/>
        </w:rPr>
        <w:t>Шовкун</w:t>
      </w:r>
      <w:bookmarkStart w:id="0" w:name="_GoBack"/>
      <w:bookmarkEnd w:id="0"/>
      <w:r w:rsidR="00A428BB" w:rsidRPr="00012318">
        <w:rPr>
          <w:rFonts w:ascii="Times New Roman" w:hAnsi="Times New Roman"/>
          <w:sz w:val="28"/>
          <w:szCs w:val="28"/>
        </w:rPr>
        <w:t xml:space="preserve"> М.К., Пупковой Н.А.</w:t>
      </w:r>
      <w:r w:rsidR="008459E0">
        <w:rPr>
          <w:rFonts w:ascii="Times New Roman" w:hAnsi="Times New Roman"/>
          <w:sz w:val="28"/>
          <w:szCs w:val="28"/>
        </w:rPr>
        <w:t xml:space="preserve">, Слепченко М.А., Кирилловой А.А., Прудниковой С.А., </w:t>
      </w:r>
      <w:proofErr w:type="spellStart"/>
      <w:r w:rsidR="008459E0">
        <w:rPr>
          <w:rFonts w:ascii="Times New Roman" w:hAnsi="Times New Roman"/>
          <w:sz w:val="28"/>
          <w:szCs w:val="28"/>
        </w:rPr>
        <w:t>Башкиревой</w:t>
      </w:r>
      <w:proofErr w:type="spellEnd"/>
      <w:r w:rsidR="008459E0">
        <w:rPr>
          <w:rFonts w:ascii="Times New Roman" w:hAnsi="Times New Roman"/>
          <w:sz w:val="28"/>
          <w:szCs w:val="28"/>
        </w:rPr>
        <w:t xml:space="preserve"> Л.Г., </w:t>
      </w:r>
      <w:proofErr w:type="spellStart"/>
      <w:r w:rsidR="008459E0">
        <w:rPr>
          <w:rFonts w:ascii="Times New Roman" w:hAnsi="Times New Roman"/>
          <w:sz w:val="28"/>
          <w:szCs w:val="28"/>
        </w:rPr>
        <w:t>Гайдаровой</w:t>
      </w:r>
      <w:proofErr w:type="spellEnd"/>
      <w:r w:rsidR="008459E0">
        <w:rPr>
          <w:rFonts w:ascii="Times New Roman" w:hAnsi="Times New Roman"/>
          <w:sz w:val="28"/>
          <w:szCs w:val="28"/>
        </w:rPr>
        <w:t xml:space="preserve"> С.В., </w:t>
      </w:r>
      <w:proofErr w:type="spellStart"/>
      <w:r w:rsidR="008459E0">
        <w:rPr>
          <w:rFonts w:ascii="Times New Roman" w:hAnsi="Times New Roman"/>
          <w:sz w:val="28"/>
          <w:szCs w:val="28"/>
        </w:rPr>
        <w:t>Бархатовой</w:t>
      </w:r>
      <w:proofErr w:type="spellEnd"/>
      <w:r w:rsidR="008459E0">
        <w:rPr>
          <w:rFonts w:ascii="Times New Roman" w:hAnsi="Times New Roman"/>
          <w:sz w:val="28"/>
          <w:szCs w:val="28"/>
        </w:rPr>
        <w:t xml:space="preserve"> В.Б., Бакулевой М.А.</w:t>
      </w:r>
    </w:p>
    <w:p w:rsidR="00820408" w:rsidRDefault="00820408" w:rsidP="00820408">
      <w:pPr>
        <w:spacing w:after="0" w:line="360" w:lineRule="auto"/>
        <w:ind w:left="-180" w:hanging="360"/>
        <w:rPr>
          <w:rFonts w:ascii="Times New Roman" w:hAnsi="Times New Roman"/>
          <w:sz w:val="28"/>
          <w:szCs w:val="28"/>
        </w:rPr>
      </w:pPr>
    </w:p>
    <w:p w:rsidR="00820408" w:rsidRDefault="00820408" w:rsidP="00820408">
      <w:pPr>
        <w:autoSpaceDE w:val="0"/>
        <w:spacing w:after="0" w:line="240" w:lineRule="auto"/>
        <w:jc w:val="both"/>
        <w:rPr>
          <w:rFonts w:ascii="Times New Roman" w:hAnsi="Times New Roman"/>
          <w:sz w:val="28"/>
          <w:szCs w:val="28"/>
        </w:rPr>
      </w:pPr>
    </w:p>
    <w:p w:rsidR="00820408" w:rsidRDefault="00820408" w:rsidP="00820408">
      <w:pPr>
        <w:autoSpaceDE w:val="0"/>
        <w:spacing w:after="0" w:line="240" w:lineRule="auto"/>
        <w:jc w:val="both"/>
        <w:rPr>
          <w:rFonts w:ascii="Times New Roman" w:hAnsi="Times New Roman"/>
          <w:sz w:val="32"/>
          <w:szCs w:val="32"/>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autoSpaceDE w:val="0"/>
        <w:autoSpaceDN w:val="0"/>
        <w:adjustRightInd w:val="0"/>
        <w:spacing w:after="0" w:line="240" w:lineRule="auto"/>
        <w:rPr>
          <w:rFonts w:ascii="Times New Roman" w:hAnsi="Times New Roman"/>
          <w:sz w:val="24"/>
          <w:szCs w:val="24"/>
        </w:rPr>
      </w:pPr>
    </w:p>
    <w:p w:rsidR="00820408" w:rsidRDefault="00820408" w:rsidP="00820408">
      <w:pPr>
        <w:spacing w:after="0" w:line="240" w:lineRule="auto"/>
        <w:jc w:val="both"/>
        <w:rPr>
          <w:rFonts w:ascii="Times New Roman" w:hAnsi="Times New Roman"/>
          <w:sz w:val="28"/>
          <w:szCs w:val="28"/>
          <w:lang w:eastAsia="en-US" w:bidi="en-US"/>
        </w:rPr>
      </w:pPr>
    </w:p>
    <w:p w:rsidR="00820408" w:rsidRDefault="00820408" w:rsidP="00820408">
      <w:pPr>
        <w:spacing w:after="0" w:line="240" w:lineRule="auto"/>
        <w:jc w:val="both"/>
        <w:rPr>
          <w:rFonts w:ascii="Times New Roman" w:hAnsi="Times New Roman"/>
          <w:sz w:val="28"/>
          <w:szCs w:val="28"/>
          <w:lang w:eastAsia="en-US" w:bidi="en-US"/>
        </w:rPr>
      </w:pPr>
    </w:p>
    <w:p w:rsidR="009D0EE9" w:rsidRDefault="009D0EE9" w:rsidP="00820408">
      <w:pPr>
        <w:spacing w:after="0" w:line="240" w:lineRule="auto"/>
        <w:jc w:val="both"/>
        <w:rPr>
          <w:rFonts w:ascii="Times New Roman" w:hAnsi="Times New Roman"/>
          <w:sz w:val="28"/>
          <w:szCs w:val="28"/>
          <w:lang w:eastAsia="en-US" w:bidi="en-US"/>
        </w:rPr>
      </w:pPr>
    </w:p>
    <w:p w:rsidR="009D0EE9" w:rsidRDefault="009D0EE9" w:rsidP="00820408">
      <w:pPr>
        <w:spacing w:after="0" w:line="240" w:lineRule="auto"/>
        <w:jc w:val="both"/>
        <w:rPr>
          <w:rFonts w:ascii="Times New Roman" w:hAnsi="Times New Roman"/>
          <w:sz w:val="28"/>
          <w:szCs w:val="28"/>
          <w:lang w:eastAsia="en-US" w:bidi="en-US"/>
        </w:rPr>
      </w:pPr>
    </w:p>
    <w:p w:rsidR="00A428BB" w:rsidRDefault="00A428BB" w:rsidP="00820408">
      <w:pPr>
        <w:spacing w:after="0" w:line="240" w:lineRule="auto"/>
        <w:jc w:val="both"/>
        <w:rPr>
          <w:rFonts w:ascii="Times New Roman" w:hAnsi="Times New Roman"/>
          <w:sz w:val="28"/>
          <w:szCs w:val="28"/>
          <w:lang w:eastAsia="en-US" w:bidi="en-US"/>
        </w:rPr>
      </w:pPr>
    </w:p>
    <w:p w:rsidR="00A428BB" w:rsidRDefault="00A428BB" w:rsidP="00820408">
      <w:pPr>
        <w:spacing w:after="0" w:line="240" w:lineRule="auto"/>
        <w:jc w:val="both"/>
        <w:rPr>
          <w:rFonts w:ascii="Times New Roman" w:hAnsi="Times New Roman"/>
          <w:sz w:val="28"/>
          <w:szCs w:val="28"/>
          <w:lang w:eastAsia="en-US" w:bidi="en-US"/>
        </w:rPr>
      </w:pPr>
    </w:p>
    <w:p w:rsidR="00A428BB" w:rsidRDefault="00A428BB" w:rsidP="00820408">
      <w:pPr>
        <w:spacing w:after="0" w:line="240" w:lineRule="auto"/>
        <w:jc w:val="both"/>
        <w:rPr>
          <w:rFonts w:ascii="Times New Roman" w:hAnsi="Times New Roman"/>
          <w:sz w:val="28"/>
          <w:szCs w:val="28"/>
          <w:lang w:eastAsia="en-US" w:bidi="en-US"/>
        </w:rPr>
      </w:pPr>
    </w:p>
    <w:p w:rsidR="009D0EE9" w:rsidRDefault="009D0EE9" w:rsidP="00820408">
      <w:pPr>
        <w:spacing w:after="0" w:line="240" w:lineRule="auto"/>
        <w:jc w:val="both"/>
        <w:rPr>
          <w:rFonts w:ascii="Times New Roman" w:hAnsi="Times New Roman"/>
          <w:sz w:val="28"/>
          <w:szCs w:val="28"/>
          <w:lang w:eastAsia="en-US" w:bidi="en-US"/>
        </w:rPr>
      </w:pPr>
    </w:p>
    <w:p w:rsidR="009D0EE9" w:rsidRDefault="009D0EE9" w:rsidP="00820408">
      <w:pPr>
        <w:spacing w:after="0" w:line="240" w:lineRule="auto"/>
        <w:jc w:val="both"/>
        <w:rPr>
          <w:rFonts w:ascii="Times New Roman" w:hAnsi="Times New Roman"/>
          <w:sz w:val="28"/>
          <w:szCs w:val="28"/>
          <w:lang w:eastAsia="en-US" w:bidi="en-US"/>
        </w:rPr>
      </w:pPr>
    </w:p>
    <w:p w:rsidR="00820408" w:rsidRDefault="00820408" w:rsidP="00820408">
      <w:pPr>
        <w:spacing w:after="0" w:line="240" w:lineRule="auto"/>
        <w:jc w:val="both"/>
        <w:rPr>
          <w:rFonts w:ascii="Times New Roman" w:hAnsi="Times New Roman"/>
          <w:sz w:val="28"/>
          <w:szCs w:val="28"/>
          <w:lang w:eastAsia="en-US" w:bidi="en-US"/>
        </w:rPr>
      </w:pPr>
    </w:p>
    <w:p w:rsidR="00820408" w:rsidRDefault="00A428BB" w:rsidP="00820408">
      <w:pPr>
        <w:spacing w:after="0" w:line="360" w:lineRule="auto"/>
        <w:ind w:firstLine="708"/>
        <w:jc w:val="both"/>
        <w:rPr>
          <w:rFonts w:ascii="Times New Roman" w:hAnsi="Times New Roman"/>
          <w:sz w:val="28"/>
          <w:szCs w:val="28"/>
          <w:lang w:eastAsia="en-US" w:bidi="en-US"/>
        </w:rPr>
      </w:pPr>
      <w:r w:rsidRPr="00012318">
        <w:rPr>
          <w:rFonts w:ascii="Times New Roman" w:hAnsi="Times New Roman"/>
          <w:sz w:val="28"/>
          <w:szCs w:val="28"/>
          <w:lang w:eastAsia="en-US" w:bidi="en-US"/>
        </w:rPr>
        <w:t xml:space="preserve">Рабочая программа составлена на основе </w:t>
      </w:r>
      <w:r w:rsidRPr="00012318">
        <w:rPr>
          <w:rFonts w:ascii="Times New Roman" w:hAnsi="Times New Roman"/>
          <w:color w:val="2D2D2D"/>
          <w:spacing w:val="2"/>
          <w:sz w:val="28"/>
          <w:szCs w:val="28"/>
          <w:shd w:val="clear" w:color="auto" w:fill="FFFFFF"/>
        </w:rPr>
        <w:t xml:space="preserve">Требований к результатам освоения основной образовательной программы начального общего образования МБОУ «СОШ № 4» с учетом программ, включенных в ее структуру </w:t>
      </w:r>
    </w:p>
    <w:p w:rsidR="00222B70" w:rsidRDefault="00222B70" w:rsidP="00820408">
      <w:pPr>
        <w:spacing w:after="0" w:line="240" w:lineRule="auto"/>
        <w:rPr>
          <w:rFonts w:ascii="Times New Roman" w:hAnsi="Times New Roman"/>
          <w:b/>
          <w:bCs/>
          <w:sz w:val="28"/>
          <w:lang w:eastAsia="en-US" w:bidi="en-US"/>
        </w:rPr>
        <w:sectPr w:rsidR="00222B70" w:rsidSect="00222B70">
          <w:pgSz w:w="11906" w:h="16838"/>
          <w:pgMar w:top="1134" w:right="1701" w:bottom="1134" w:left="851" w:header="709" w:footer="709" w:gutter="0"/>
          <w:cols w:space="708"/>
          <w:docGrid w:linePitch="360"/>
        </w:sectPr>
      </w:pPr>
    </w:p>
    <w:p w:rsidR="00A428BB" w:rsidRPr="003062C6" w:rsidRDefault="00A428BB" w:rsidP="00A428BB">
      <w:pPr>
        <w:widowControl w:val="0"/>
        <w:overflowPunct w:val="0"/>
        <w:autoSpaceDE w:val="0"/>
        <w:autoSpaceDN w:val="0"/>
        <w:adjustRightInd w:val="0"/>
        <w:spacing w:after="120" w:line="240" w:lineRule="auto"/>
        <w:jc w:val="center"/>
        <w:textAlignment w:val="baseline"/>
        <w:rPr>
          <w:rFonts w:ascii="Times New Roman" w:hAnsi="Times New Roman"/>
          <w:b/>
          <w:sz w:val="28"/>
          <w:szCs w:val="20"/>
        </w:rPr>
      </w:pPr>
      <w:r w:rsidRPr="003062C6">
        <w:rPr>
          <w:rFonts w:ascii="Times New Roman" w:hAnsi="Times New Roman"/>
          <w:b/>
          <w:sz w:val="28"/>
          <w:szCs w:val="20"/>
        </w:rPr>
        <w:lastRenderedPageBreak/>
        <w:t>ПЛАНИРУЕМЫЕ РЕЗУЛЬТАТЫ ОСВОЕНИЯ УЧЕБНОГО ПРЕДМЕТА, КУРСА</w:t>
      </w:r>
    </w:p>
    <w:p w:rsidR="00820408" w:rsidRPr="008456A1" w:rsidRDefault="00820408" w:rsidP="008456A1">
      <w:pPr>
        <w:spacing w:after="0" w:line="240" w:lineRule="auto"/>
        <w:jc w:val="both"/>
        <w:rPr>
          <w:rFonts w:ascii="Times New Roman" w:hAnsi="Times New Roman"/>
          <w:b/>
          <w:bCs/>
          <w:sz w:val="28"/>
          <w:lang w:eastAsia="en-US" w:bidi="en-US"/>
        </w:rPr>
      </w:pPr>
    </w:p>
    <w:p w:rsidR="00A428BB" w:rsidRPr="008456A1" w:rsidRDefault="00A428BB" w:rsidP="008456A1">
      <w:pPr>
        <w:spacing w:after="0" w:line="240" w:lineRule="auto"/>
        <w:ind w:firstLine="709"/>
        <w:jc w:val="both"/>
        <w:rPr>
          <w:rFonts w:ascii="Times New Roman" w:hAnsi="Times New Roman"/>
          <w:sz w:val="28"/>
          <w:szCs w:val="28"/>
        </w:rPr>
      </w:pPr>
      <w:r w:rsidRPr="008456A1">
        <w:rPr>
          <w:rFonts w:ascii="Times New Roman" w:hAnsi="Times New Roman"/>
          <w:b/>
          <w:sz w:val="28"/>
          <w:szCs w:val="28"/>
        </w:rPr>
        <w:t>К концу обучения младшего школьника</w:t>
      </w:r>
      <w:r w:rsidRPr="008456A1">
        <w:rPr>
          <w:rFonts w:ascii="Times New Roman" w:hAnsi="Times New Roman"/>
          <w:sz w:val="28"/>
          <w:szCs w:val="28"/>
        </w:rPr>
        <w:t xml:space="preserve"> определяются следующие планируемые результаты формирования универсальных учебных действий. </w:t>
      </w:r>
    </w:p>
    <w:p w:rsidR="00A428BB" w:rsidRPr="008456A1" w:rsidRDefault="00A428BB" w:rsidP="008456A1">
      <w:pPr>
        <w:tabs>
          <w:tab w:val="left" w:pos="426"/>
          <w:tab w:val="left" w:pos="1134"/>
        </w:tabs>
        <w:spacing w:after="0" w:line="240" w:lineRule="auto"/>
        <w:ind w:firstLine="709"/>
        <w:jc w:val="both"/>
        <w:rPr>
          <w:rFonts w:ascii="Times New Roman" w:hAnsi="Times New Roman"/>
          <w:sz w:val="28"/>
          <w:szCs w:val="28"/>
        </w:rPr>
      </w:pPr>
      <w:r w:rsidRPr="008456A1">
        <w:rPr>
          <w:rFonts w:ascii="Times New Roman" w:hAnsi="Times New Roman"/>
          <w:b/>
          <w:sz w:val="28"/>
          <w:szCs w:val="28"/>
        </w:rPr>
        <w:t>Личностные результаты освоения основной образовательной программы начального общего образования</w:t>
      </w:r>
      <w:r w:rsidRPr="008456A1">
        <w:rPr>
          <w:rFonts w:ascii="Times New Roman" w:hAnsi="Times New Roman"/>
          <w:sz w:val="28"/>
          <w:szCs w:val="28"/>
        </w:rPr>
        <w:t xml:space="preserve"> отражают:</w:t>
      </w:r>
    </w:p>
    <w:p w:rsidR="00A428BB" w:rsidRPr="008456A1" w:rsidRDefault="00A428BB" w:rsidP="008456A1">
      <w:pPr>
        <w:numPr>
          <w:ilvl w:val="1"/>
          <w:numId w:val="32"/>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A428BB" w:rsidRPr="008456A1" w:rsidRDefault="00A428BB" w:rsidP="008456A1">
      <w:pPr>
        <w:numPr>
          <w:ilvl w:val="1"/>
          <w:numId w:val="32"/>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A428BB" w:rsidRPr="008456A1" w:rsidRDefault="00A428BB" w:rsidP="008456A1">
      <w:pPr>
        <w:numPr>
          <w:ilvl w:val="1"/>
          <w:numId w:val="32"/>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формирование уважительного отношения к иному мнению, истории и культуре других народов; </w:t>
      </w:r>
    </w:p>
    <w:p w:rsidR="00A428BB" w:rsidRPr="008456A1" w:rsidRDefault="00A428BB" w:rsidP="008456A1">
      <w:pPr>
        <w:numPr>
          <w:ilvl w:val="1"/>
          <w:numId w:val="32"/>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овладение начальными навыками адаптации в динамично изменяющемся и развивающемся мире; </w:t>
      </w:r>
    </w:p>
    <w:p w:rsidR="00A428BB" w:rsidRPr="008456A1" w:rsidRDefault="00A428BB" w:rsidP="008456A1">
      <w:pPr>
        <w:numPr>
          <w:ilvl w:val="1"/>
          <w:numId w:val="32"/>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A428BB" w:rsidRPr="008456A1" w:rsidRDefault="00A428BB" w:rsidP="008456A1">
      <w:pPr>
        <w:numPr>
          <w:ilvl w:val="1"/>
          <w:numId w:val="32"/>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A428BB" w:rsidRPr="008456A1" w:rsidRDefault="00A428BB" w:rsidP="008456A1">
      <w:pPr>
        <w:numPr>
          <w:ilvl w:val="1"/>
          <w:numId w:val="32"/>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формирование эстетических потребностей, ценностей и чувств; </w:t>
      </w:r>
    </w:p>
    <w:p w:rsidR="00A428BB" w:rsidRPr="008456A1" w:rsidRDefault="00A428BB" w:rsidP="008456A1">
      <w:pPr>
        <w:numPr>
          <w:ilvl w:val="1"/>
          <w:numId w:val="32"/>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A428BB" w:rsidRPr="008456A1" w:rsidRDefault="00A428BB" w:rsidP="008456A1">
      <w:pPr>
        <w:numPr>
          <w:ilvl w:val="1"/>
          <w:numId w:val="32"/>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A428BB" w:rsidRPr="008456A1" w:rsidRDefault="00A428BB" w:rsidP="008456A1">
      <w:pPr>
        <w:numPr>
          <w:ilvl w:val="1"/>
          <w:numId w:val="32"/>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A428BB" w:rsidRPr="008456A1" w:rsidRDefault="00A428BB" w:rsidP="008456A1">
      <w:pPr>
        <w:tabs>
          <w:tab w:val="left" w:pos="0"/>
          <w:tab w:val="left" w:pos="1134"/>
        </w:tabs>
        <w:spacing w:after="0" w:line="240" w:lineRule="auto"/>
        <w:ind w:firstLine="709"/>
        <w:jc w:val="both"/>
        <w:rPr>
          <w:rFonts w:ascii="Times New Roman" w:eastAsia="Calibri" w:hAnsi="Times New Roman"/>
          <w:b/>
          <w:i/>
          <w:sz w:val="28"/>
          <w:szCs w:val="28"/>
        </w:rPr>
      </w:pPr>
      <w:proofErr w:type="spellStart"/>
      <w:r w:rsidRPr="008456A1">
        <w:rPr>
          <w:rFonts w:ascii="Times New Roman" w:eastAsia="Calibri" w:hAnsi="Times New Roman"/>
          <w:b/>
          <w:sz w:val="28"/>
          <w:szCs w:val="28"/>
        </w:rPr>
        <w:t>Метапредметные</w:t>
      </w:r>
      <w:proofErr w:type="spellEnd"/>
      <w:r w:rsidRPr="008456A1">
        <w:rPr>
          <w:rFonts w:ascii="Times New Roman" w:eastAsia="Calibri" w:hAnsi="Times New Roman"/>
          <w:b/>
          <w:sz w:val="28"/>
          <w:szCs w:val="28"/>
        </w:rPr>
        <w:t xml:space="preserve"> результаты освоения основной образовательной программы начального общего образования</w:t>
      </w:r>
      <w:r w:rsidRPr="008456A1">
        <w:rPr>
          <w:rFonts w:ascii="Times New Roman" w:eastAsia="Calibri" w:hAnsi="Times New Roman"/>
          <w:sz w:val="28"/>
          <w:szCs w:val="28"/>
        </w:rPr>
        <w:t xml:space="preserve"> отражают:</w:t>
      </w:r>
    </w:p>
    <w:p w:rsidR="00A428BB" w:rsidRPr="008456A1" w:rsidRDefault="00A428BB" w:rsidP="008456A1">
      <w:pPr>
        <w:numPr>
          <w:ilvl w:val="0"/>
          <w:numId w:val="33"/>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 овладение способностью принимать и сохранять цели и задачи учебной деятельности, поиска средств ее осуществления; </w:t>
      </w:r>
    </w:p>
    <w:p w:rsidR="00A428BB" w:rsidRPr="008456A1" w:rsidRDefault="00A428BB" w:rsidP="008456A1">
      <w:pPr>
        <w:numPr>
          <w:ilvl w:val="0"/>
          <w:numId w:val="33"/>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 освоение способов решения проблем творческого и поискового характера;</w:t>
      </w:r>
    </w:p>
    <w:p w:rsidR="00A428BB" w:rsidRPr="008456A1" w:rsidRDefault="00A428BB" w:rsidP="008456A1">
      <w:pPr>
        <w:numPr>
          <w:ilvl w:val="0"/>
          <w:numId w:val="33"/>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 формирование умения планировать, контролировать и оценивать учебные действия в соответствии с поставленной задачей и условиями ее </w:t>
      </w:r>
      <w:r w:rsidRPr="008456A1">
        <w:rPr>
          <w:rFonts w:ascii="Times New Roman" w:eastAsia="Calibri" w:hAnsi="Times New Roman"/>
          <w:sz w:val="28"/>
          <w:szCs w:val="28"/>
        </w:rPr>
        <w:lastRenderedPageBreak/>
        <w:t>реализации; определять наиболее эффективные способы достижения результата;</w:t>
      </w:r>
    </w:p>
    <w:p w:rsidR="00A428BB" w:rsidRPr="008456A1" w:rsidRDefault="00A428BB" w:rsidP="008456A1">
      <w:pPr>
        <w:numPr>
          <w:ilvl w:val="0"/>
          <w:numId w:val="33"/>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 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A428BB" w:rsidRPr="008456A1" w:rsidRDefault="00A428BB" w:rsidP="008456A1">
      <w:pPr>
        <w:numPr>
          <w:ilvl w:val="0"/>
          <w:numId w:val="33"/>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 освоение начальных форм познавательной и личностной рефлексии; </w:t>
      </w:r>
    </w:p>
    <w:p w:rsidR="00A428BB" w:rsidRPr="008456A1" w:rsidRDefault="00A428BB" w:rsidP="008456A1">
      <w:pPr>
        <w:numPr>
          <w:ilvl w:val="0"/>
          <w:numId w:val="33"/>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A428BB" w:rsidRPr="008456A1" w:rsidRDefault="00A428BB" w:rsidP="008456A1">
      <w:pPr>
        <w:numPr>
          <w:ilvl w:val="0"/>
          <w:numId w:val="33"/>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A428BB" w:rsidRPr="008456A1" w:rsidRDefault="00A428BB" w:rsidP="008456A1">
      <w:pPr>
        <w:numPr>
          <w:ilvl w:val="0"/>
          <w:numId w:val="33"/>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A428BB" w:rsidRPr="008456A1" w:rsidRDefault="00A428BB" w:rsidP="008456A1">
      <w:pPr>
        <w:numPr>
          <w:ilvl w:val="0"/>
          <w:numId w:val="33"/>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A428BB" w:rsidRPr="008456A1" w:rsidRDefault="00A428BB" w:rsidP="008456A1">
      <w:pPr>
        <w:numPr>
          <w:ilvl w:val="0"/>
          <w:numId w:val="33"/>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A428BB" w:rsidRPr="008456A1" w:rsidRDefault="00A428BB" w:rsidP="008456A1">
      <w:pPr>
        <w:numPr>
          <w:ilvl w:val="0"/>
          <w:numId w:val="33"/>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A428BB" w:rsidRPr="008456A1" w:rsidRDefault="00A428BB" w:rsidP="008456A1">
      <w:pPr>
        <w:numPr>
          <w:ilvl w:val="0"/>
          <w:numId w:val="33"/>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A428BB" w:rsidRPr="008456A1" w:rsidRDefault="00A428BB" w:rsidP="008456A1">
      <w:pPr>
        <w:numPr>
          <w:ilvl w:val="0"/>
          <w:numId w:val="33"/>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готовность конструктивно разрешать конфликты посредством учета интересов сторон и сотрудничества;</w:t>
      </w:r>
    </w:p>
    <w:p w:rsidR="00A428BB" w:rsidRPr="008456A1" w:rsidRDefault="00A428BB" w:rsidP="008456A1">
      <w:pPr>
        <w:numPr>
          <w:ilvl w:val="0"/>
          <w:numId w:val="33"/>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овладение начальными сведениями о сущности и особенностях объектов, процессов и явлений действительности (природных, социальных, </w:t>
      </w:r>
      <w:r w:rsidRPr="008456A1">
        <w:rPr>
          <w:rFonts w:ascii="Times New Roman" w:eastAsia="Calibri" w:hAnsi="Times New Roman"/>
          <w:sz w:val="28"/>
          <w:szCs w:val="28"/>
        </w:rPr>
        <w:lastRenderedPageBreak/>
        <w:t xml:space="preserve">культурных, технических и др.) в соответствии с содержанием конкретного учебного предмета; </w:t>
      </w:r>
    </w:p>
    <w:p w:rsidR="00A428BB" w:rsidRPr="008456A1" w:rsidRDefault="00A428BB" w:rsidP="008456A1">
      <w:pPr>
        <w:numPr>
          <w:ilvl w:val="0"/>
          <w:numId w:val="33"/>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овладение базовыми предметными и </w:t>
      </w:r>
      <w:proofErr w:type="spellStart"/>
      <w:r w:rsidRPr="008456A1">
        <w:rPr>
          <w:rFonts w:ascii="Times New Roman" w:eastAsia="Calibri" w:hAnsi="Times New Roman"/>
          <w:sz w:val="28"/>
          <w:szCs w:val="28"/>
        </w:rPr>
        <w:t>межпредметными</w:t>
      </w:r>
      <w:proofErr w:type="spellEnd"/>
      <w:r w:rsidRPr="008456A1">
        <w:rPr>
          <w:rFonts w:ascii="Times New Roman" w:eastAsia="Calibri" w:hAnsi="Times New Roman"/>
          <w:sz w:val="28"/>
          <w:szCs w:val="28"/>
        </w:rPr>
        <w:t xml:space="preserve"> понятиями, отражающими существенные связи и отношения между объектами и процессами;</w:t>
      </w:r>
    </w:p>
    <w:p w:rsidR="00A428BB" w:rsidRPr="008456A1" w:rsidRDefault="00A428BB" w:rsidP="008456A1">
      <w:pPr>
        <w:numPr>
          <w:ilvl w:val="0"/>
          <w:numId w:val="33"/>
        </w:numPr>
        <w:tabs>
          <w:tab w:val="left" w:pos="0"/>
          <w:tab w:val="left" w:pos="1134"/>
        </w:tabs>
        <w:autoSpaceDE w:val="0"/>
        <w:autoSpaceDN w:val="0"/>
        <w:adjustRightInd w:val="0"/>
        <w:spacing w:after="0" w:line="240" w:lineRule="auto"/>
        <w:jc w:val="both"/>
        <w:rPr>
          <w:rFonts w:ascii="Times New Roman" w:eastAsia="Calibri" w:hAnsi="Times New Roman"/>
          <w:sz w:val="28"/>
          <w:szCs w:val="28"/>
        </w:rPr>
      </w:pPr>
      <w:r w:rsidRPr="008456A1">
        <w:rPr>
          <w:rFonts w:ascii="Times New Roman" w:eastAsia="Calibri" w:hAnsi="Times New Roman"/>
          <w:sz w:val="28"/>
          <w:szCs w:val="28"/>
        </w:rPr>
        <w:t xml:space="preserve">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формирование начального уровня культуры пользования словарями в системе универсальных учебных действий </w:t>
      </w:r>
    </w:p>
    <w:p w:rsidR="00A428BB" w:rsidRPr="008456A1" w:rsidRDefault="00A428BB" w:rsidP="008456A1">
      <w:pPr>
        <w:pStyle w:val="s1"/>
        <w:shd w:val="clear" w:color="auto" w:fill="FFFFFF"/>
        <w:spacing w:before="0" w:beforeAutospacing="0" w:after="0" w:afterAutospacing="0"/>
        <w:ind w:firstLine="709"/>
        <w:jc w:val="both"/>
        <w:rPr>
          <w:sz w:val="28"/>
          <w:szCs w:val="28"/>
        </w:rPr>
      </w:pPr>
      <w:r w:rsidRPr="008456A1">
        <w:rPr>
          <w:b/>
          <w:sz w:val="28"/>
          <w:szCs w:val="28"/>
        </w:rPr>
        <w:t>Предметные результаты освоения основной образовательной программы начального общего образования</w:t>
      </w:r>
      <w:r w:rsidRPr="008456A1">
        <w:rPr>
          <w:sz w:val="28"/>
          <w:szCs w:val="28"/>
        </w:rPr>
        <w:t xml:space="preserve"> отражают:</w:t>
      </w:r>
    </w:p>
    <w:p w:rsidR="00A428BB" w:rsidRPr="008456A1" w:rsidRDefault="00A428BB" w:rsidP="008456A1">
      <w:pPr>
        <w:pStyle w:val="s1"/>
        <w:shd w:val="clear" w:color="auto" w:fill="FFFFFF"/>
        <w:spacing w:before="0" w:beforeAutospacing="0" w:after="0" w:afterAutospacing="0"/>
        <w:ind w:firstLine="709"/>
        <w:jc w:val="both"/>
        <w:rPr>
          <w:sz w:val="28"/>
          <w:szCs w:val="28"/>
        </w:rPr>
      </w:pPr>
      <w:r w:rsidRPr="008456A1">
        <w:rPr>
          <w:sz w:val="28"/>
          <w:szCs w:val="28"/>
        </w:rPr>
        <w:t>1) понимание особой роли России в мировой истории, воспитание чувства гордости за национальные свершения, открытия, победы;</w:t>
      </w:r>
    </w:p>
    <w:p w:rsidR="00A428BB" w:rsidRPr="008456A1" w:rsidRDefault="00A428BB" w:rsidP="008456A1">
      <w:pPr>
        <w:pStyle w:val="s1"/>
        <w:shd w:val="clear" w:color="auto" w:fill="FFFFFF"/>
        <w:spacing w:before="0" w:beforeAutospacing="0" w:after="0" w:afterAutospacing="0"/>
        <w:ind w:firstLine="709"/>
        <w:jc w:val="both"/>
        <w:rPr>
          <w:sz w:val="28"/>
          <w:szCs w:val="28"/>
        </w:rPr>
      </w:pPr>
      <w:r w:rsidRPr="008456A1">
        <w:rPr>
          <w:sz w:val="28"/>
          <w:szCs w:val="28"/>
        </w:rPr>
        <w:t xml:space="preserve">2) </w:t>
      </w:r>
      <w:proofErr w:type="spellStart"/>
      <w:r w:rsidRPr="008456A1">
        <w:rPr>
          <w:sz w:val="28"/>
          <w:szCs w:val="28"/>
        </w:rPr>
        <w:t>сформированность</w:t>
      </w:r>
      <w:proofErr w:type="spellEnd"/>
      <w:r w:rsidRPr="008456A1">
        <w:rPr>
          <w:sz w:val="28"/>
          <w:szCs w:val="28"/>
        </w:rPr>
        <w:t xml:space="preserve"> уважительного отношения к России, родному краю, своей семье, истории, культуре, природе нашей страны, её современной жизни;</w:t>
      </w:r>
    </w:p>
    <w:p w:rsidR="00A428BB" w:rsidRPr="008456A1" w:rsidRDefault="00A428BB" w:rsidP="008456A1">
      <w:pPr>
        <w:pStyle w:val="s1"/>
        <w:shd w:val="clear" w:color="auto" w:fill="FFFFFF"/>
        <w:spacing w:before="0" w:beforeAutospacing="0" w:after="0" w:afterAutospacing="0"/>
        <w:ind w:firstLine="709"/>
        <w:jc w:val="both"/>
        <w:rPr>
          <w:sz w:val="28"/>
          <w:szCs w:val="28"/>
        </w:rPr>
      </w:pPr>
      <w:r w:rsidRPr="008456A1">
        <w:rPr>
          <w:sz w:val="28"/>
          <w:szCs w:val="28"/>
        </w:rPr>
        <w:t xml:space="preserve">3)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8456A1">
        <w:rPr>
          <w:sz w:val="28"/>
          <w:szCs w:val="28"/>
        </w:rPr>
        <w:t>здоровьесберегающего</w:t>
      </w:r>
      <w:proofErr w:type="spellEnd"/>
      <w:r w:rsidRPr="008456A1">
        <w:rPr>
          <w:sz w:val="28"/>
          <w:szCs w:val="28"/>
        </w:rPr>
        <w:t xml:space="preserve"> поведения в природной и социальной среде;</w:t>
      </w:r>
    </w:p>
    <w:p w:rsidR="00A428BB" w:rsidRPr="008456A1" w:rsidRDefault="00A428BB" w:rsidP="008456A1">
      <w:pPr>
        <w:pStyle w:val="s1"/>
        <w:shd w:val="clear" w:color="auto" w:fill="FFFFFF"/>
        <w:spacing w:before="0" w:beforeAutospacing="0" w:after="0" w:afterAutospacing="0"/>
        <w:ind w:firstLine="709"/>
        <w:jc w:val="both"/>
        <w:rPr>
          <w:sz w:val="28"/>
          <w:szCs w:val="28"/>
        </w:rPr>
      </w:pPr>
      <w:r w:rsidRPr="008456A1">
        <w:rPr>
          <w:sz w:val="28"/>
          <w:szCs w:val="28"/>
        </w:rPr>
        <w:t>4) 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w:t>
      </w:r>
    </w:p>
    <w:p w:rsidR="000063F6" w:rsidRDefault="00A428BB" w:rsidP="000063F6">
      <w:pPr>
        <w:pStyle w:val="s1"/>
        <w:shd w:val="clear" w:color="auto" w:fill="FFFFFF"/>
        <w:spacing w:before="0" w:beforeAutospacing="0" w:after="0" w:afterAutospacing="0"/>
        <w:ind w:firstLine="709"/>
        <w:jc w:val="both"/>
        <w:rPr>
          <w:sz w:val="28"/>
          <w:szCs w:val="28"/>
        </w:rPr>
      </w:pPr>
      <w:r w:rsidRPr="008456A1">
        <w:rPr>
          <w:sz w:val="28"/>
          <w:szCs w:val="28"/>
        </w:rPr>
        <w:t>5) развитие навыков устанавливать и выявлять причинно-следственные связи в окружающем мире.</w:t>
      </w:r>
    </w:p>
    <w:p w:rsidR="000063F6" w:rsidRPr="00222B70" w:rsidRDefault="000063F6" w:rsidP="000063F6">
      <w:pPr>
        <w:tabs>
          <w:tab w:val="left" w:pos="1515"/>
        </w:tabs>
        <w:rPr>
          <w:rFonts w:ascii="Times New Roman" w:hAnsi="Times New Roman"/>
          <w:sz w:val="28"/>
          <w:szCs w:val="28"/>
        </w:rPr>
      </w:pPr>
      <w:r>
        <w:rPr>
          <w:rFonts w:ascii="Times New Roman" w:hAnsi="Times New Roman"/>
          <w:sz w:val="28"/>
          <w:szCs w:val="28"/>
        </w:rPr>
        <w:t xml:space="preserve">         </w:t>
      </w:r>
      <w:r w:rsidRPr="00222B70">
        <w:rPr>
          <w:rFonts w:ascii="Times New Roman" w:hAnsi="Times New Roman"/>
          <w:sz w:val="28"/>
          <w:szCs w:val="28"/>
        </w:rPr>
        <w:t>Для реализации программы используется УМК «Школа России»</w:t>
      </w:r>
    </w:p>
    <w:p w:rsidR="00A428BB" w:rsidRPr="008456A1" w:rsidRDefault="00A428BB" w:rsidP="008456A1">
      <w:pPr>
        <w:shd w:val="clear" w:color="auto" w:fill="FFFFFF"/>
        <w:spacing w:after="0" w:line="240" w:lineRule="auto"/>
        <w:ind w:firstLine="709"/>
        <w:rPr>
          <w:rFonts w:ascii="Times New Roman" w:hAnsi="Times New Roman"/>
          <w:sz w:val="28"/>
          <w:szCs w:val="28"/>
        </w:rPr>
      </w:pPr>
    </w:p>
    <w:p w:rsidR="00222B70" w:rsidRDefault="00222B70" w:rsidP="009D0EE9">
      <w:pPr>
        <w:pStyle w:val="3"/>
        <w:spacing w:before="0"/>
        <w:ind w:firstLine="709"/>
        <w:rPr>
          <w:szCs w:val="28"/>
          <w:lang w:bidi="my-MM"/>
        </w:rPr>
      </w:pPr>
    </w:p>
    <w:p w:rsidR="000063F6" w:rsidRDefault="000063F6" w:rsidP="009D0EE9">
      <w:pPr>
        <w:pStyle w:val="3"/>
        <w:spacing w:before="0"/>
        <w:ind w:firstLine="709"/>
        <w:rPr>
          <w:szCs w:val="28"/>
          <w:lang w:bidi="my-MM"/>
        </w:rPr>
      </w:pPr>
    </w:p>
    <w:p w:rsidR="000063F6" w:rsidRDefault="000063F6" w:rsidP="009D0EE9">
      <w:pPr>
        <w:pStyle w:val="3"/>
        <w:spacing w:before="0"/>
        <w:ind w:firstLine="709"/>
        <w:rPr>
          <w:szCs w:val="28"/>
          <w:lang w:bidi="my-MM"/>
        </w:rPr>
      </w:pPr>
    </w:p>
    <w:p w:rsidR="000063F6" w:rsidRDefault="000063F6" w:rsidP="009D0EE9">
      <w:pPr>
        <w:pStyle w:val="3"/>
        <w:spacing w:before="0"/>
        <w:ind w:firstLine="709"/>
        <w:rPr>
          <w:szCs w:val="28"/>
          <w:lang w:bidi="my-MM"/>
        </w:rPr>
      </w:pPr>
    </w:p>
    <w:p w:rsidR="000063F6" w:rsidRDefault="000063F6" w:rsidP="009D0EE9">
      <w:pPr>
        <w:pStyle w:val="3"/>
        <w:spacing w:before="0"/>
        <w:ind w:firstLine="709"/>
        <w:rPr>
          <w:szCs w:val="28"/>
          <w:lang w:bidi="my-MM"/>
        </w:rPr>
      </w:pPr>
    </w:p>
    <w:p w:rsidR="000063F6" w:rsidRDefault="000063F6" w:rsidP="009D0EE9">
      <w:pPr>
        <w:pStyle w:val="3"/>
        <w:spacing w:before="0"/>
        <w:ind w:firstLine="709"/>
        <w:rPr>
          <w:szCs w:val="28"/>
          <w:lang w:bidi="my-MM"/>
        </w:rPr>
      </w:pPr>
    </w:p>
    <w:p w:rsidR="000063F6" w:rsidRDefault="000063F6" w:rsidP="009D0EE9">
      <w:pPr>
        <w:pStyle w:val="3"/>
        <w:spacing w:before="0"/>
        <w:ind w:firstLine="709"/>
        <w:rPr>
          <w:szCs w:val="28"/>
          <w:lang w:bidi="my-MM"/>
        </w:rPr>
      </w:pPr>
    </w:p>
    <w:p w:rsidR="000063F6" w:rsidRDefault="000063F6" w:rsidP="009D0EE9">
      <w:pPr>
        <w:pStyle w:val="3"/>
        <w:spacing w:before="0"/>
        <w:ind w:firstLine="709"/>
        <w:rPr>
          <w:szCs w:val="28"/>
          <w:lang w:bidi="my-MM"/>
        </w:rPr>
      </w:pPr>
    </w:p>
    <w:p w:rsidR="000063F6" w:rsidRDefault="000063F6" w:rsidP="009D0EE9">
      <w:pPr>
        <w:pStyle w:val="3"/>
        <w:spacing w:before="0"/>
        <w:ind w:firstLine="709"/>
        <w:rPr>
          <w:szCs w:val="28"/>
          <w:lang w:bidi="my-MM"/>
        </w:rPr>
      </w:pPr>
    </w:p>
    <w:p w:rsidR="000063F6" w:rsidRDefault="000063F6" w:rsidP="009D0EE9">
      <w:pPr>
        <w:pStyle w:val="3"/>
        <w:spacing w:before="0"/>
        <w:ind w:firstLine="709"/>
        <w:rPr>
          <w:szCs w:val="28"/>
          <w:lang w:bidi="my-MM"/>
        </w:rPr>
      </w:pPr>
    </w:p>
    <w:p w:rsidR="000063F6" w:rsidRDefault="000063F6" w:rsidP="009D0EE9">
      <w:pPr>
        <w:pStyle w:val="3"/>
        <w:spacing w:before="0"/>
        <w:ind w:firstLine="709"/>
        <w:rPr>
          <w:szCs w:val="28"/>
          <w:lang w:bidi="my-MM"/>
        </w:rPr>
      </w:pPr>
    </w:p>
    <w:p w:rsidR="000063F6" w:rsidRDefault="000063F6" w:rsidP="009D0EE9">
      <w:pPr>
        <w:pStyle w:val="3"/>
        <w:spacing w:before="0"/>
        <w:ind w:firstLine="709"/>
        <w:rPr>
          <w:szCs w:val="28"/>
          <w:lang w:bidi="my-MM"/>
        </w:rPr>
      </w:pPr>
    </w:p>
    <w:p w:rsidR="000063F6" w:rsidRDefault="000063F6" w:rsidP="009D0EE9">
      <w:pPr>
        <w:pStyle w:val="3"/>
        <w:spacing w:before="0"/>
        <w:ind w:firstLine="709"/>
        <w:rPr>
          <w:szCs w:val="28"/>
          <w:lang w:bidi="my-MM"/>
        </w:rPr>
      </w:pPr>
    </w:p>
    <w:p w:rsidR="000063F6" w:rsidRDefault="000063F6" w:rsidP="009D0EE9">
      <w:pPr>
        <w:pStyle w:val="3"/>
        <w:spacing w:before="0"/>
        <w:ind w:firstLine="709"/>
        <w:rPr>
          <w:szCs w:val="28"/>
          <w:lang w:bidi="my-MM"/>
        </w:rPr>
      </w:pPr>
    </w:p>
    <w:p w:rsidR="000063F6" w:rsidRDefault="000063F6" w:rsidP="009D0EE9">
      <w:pPr>
        <w:pStyle w:val="3"/>
        <w:spacing w:before="0"/>
        <w:ind w:firstLine="709"/>
        <w:rPr>
          <w:szCs w:val="28"/>
          <w:lang w:bidi="my-MM"/>
        </w:rPr>
      </w:pPr>
    </w:p>
    <w:p w:rsidR="00957498" w:rsidRDefault="00957498" w:rsidP="009D0EE9">
      <w:pPr>
        <w:pStyle w:val="3"/>
        <w:spacing w:before="0"/>
        <w:ind w:firstLine="709"/>
        <w:rPr>
          <w:szCs w:val="28"/>
          <w:lang w:bidi="my-MM"/>
        </w:rPr>
      </w:pPr>
      <w:r w:rsidRPr="009D0EE9">
        <w:rPr>
          <w:szCs w:val="28"/>
          <w:lang w:bidi="my-MM"/>
        </w:rPr>
        <w:lastRenderedPageBreak/>
        <w:t>СОДЕРЖАНИЕ УЧЕБНОГО ПРЕДМЕТА</w:t>
      </w:r>
      <w:r w:rsidR="00A428BB">
        <w:rPr>
          <w:szCs w:val="28"/>
          <w:lang w:bidi="my-MM"/>
        </w:rPr>
        <w:t xml:space="preserve">, </w:t>
      </w:r>
      <w:r w:rsidR="00712A00">
        <w:rPr>
          <w:szCs w:val="28"/>
          <w:lang w:bidi="my-MM"/>
        </w:rPr>
        <w:t>КУРСА</w:t>
      </w:r>
    </w:p>
    <w:p w:rsidR="002C1082" w:rsidRDefault="002C1082" w:rsidP="002C1082">
      <w:pPr>
        <w:spacing w:after="0" w:line="240" w:lineRule="auto"/>
        <w:ind w:firstLine="709"/>
        <w:jc w:val="both"/>
        <w:rPr>
          <w:rFonts w:ascii="Times New Roman" w:hAnsi="Times New Roman"/>
          <w:b/>
          <w:sz w:val="28"/>
          <w:szCs w:val="28"/>
        </w:rPr>
      </w:pPr>
    </w:p>
    <w:p w:rsidR="00957498" w:rsidRPr="009D0EE9" w:rsidRDefault="00957498" w:rsidP="009D0EE9">
      <w:pPr>
        <w:shd w:val="clear" w:color="auto" w:fill="FFFFFF"/>
        <w:spacing w:after="0" w:line="240" w:lineRule="auto"/>
        <w:ind w:firstLine="709"/>
        <w:jc w:val="center"/>
        <w:outlineLvl w:val="0"/>
        <w:rPr>
          <w:rFonts w:ascii="Times New Roman" w:hAnsi="Times New Roman"/>
          <w:b/>
          <w:bCs/>
          <w:sz w:val="28"/>
          <w:szCs w:val="28"/>
        </w:rPr>
      </w:pPr>
      <w:r w:rsidRPr="009D0EE9">
        <w:rPr>
          <w:rFonts w:ascii="Times New Roman" w:hAnsi="Times New Roman"/>
          <w:b/>
          <w:bCs/>
          <w:sz w:val="28"/>
          <w:szCs w:val="28"/>
        </w:rPr>
        <w:t>1 класс. (66ч)</w:t>
      </w:r>
    </w:p>
    <w:p w:rsidR="00957498" w:rsidRPr="009D0EE9" w:rsidRDefault="00957498" w:rsidP="009D0EE9">
      <w:pPr>
        <w:shd w:val="clear" w:color="auto" w:fill="FFFFFF"/>
        <w:spacing w:after="0" w:line="240" w:lineRule="auto"/>
        <w:ind w:firstLine="709"/>
        <w:jc w:val="center"/>
        <w:outlineLvl w:val="0"/>
        <w:rPr>
          <w:rFonts w:ascii="Times New Roman" w:hAnsi="Times New Roman"/>
          <w:b/>
          <w:bCs/>
          <w:sz w:val="28"/>
          <w:szCs w:val="28"/>
        </w:rPr>
      </w:pPr>
      <w:r w:rsidRPr="009D0EE9">
        <w:rPr>
          <w:rFonts w:ascii="Times New Roman" w:hAnsi="Times New Roman"/>
          <w:b/>
          <w:bCs/>
          <w:sz w:val="28"/>
          <w:szCs w:val="28"/>
        </w:rPr>
        <w:t>Человек и природа.</w:t>
      </w:r>
      <w:r w:rsidR="009D0EE9">
        <w:rPr>
          <w:rFonts w:ascii="Times New Roman" w:hAnsi="Times New Roman"/>
          <w:b/>
          <w:bCs/>
          <w:sz w:val="28"/>
          <w:szCs w:val="28"/>
        </w:rPr>
        <w:t>37ч</w:t>
      </w:r>
    </w:p>
    <w:p w:rsidR="00A55025" w:rsidRDefault="00AE7B9D" w:rsidP="009D0EE9">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D0EE9">
        <w:rPr>
          <w:rFonts w:ascii="Times New Roman" w:hAnsi="Times New Roman"/>
          <w:b/>
          <w:bCs/>
          <w:sz w:val="28"/>
          <w:szCs w:val="28"/>
        </w:rPr>
        <w:t>Времена года</w:t>
      </w:r>
      <w:r w:rsidR="009D0EE9">
        <w:rPr>
          <w:rFonts w:ascii="Times New Roman" w:hAnsi="Times New Roman"/>
          <w:b/>
          <w:bCs/>
          <w:sz w:val="28"/>
          <w:szCs w:val="28"/>
        </w:rPr>
        <w:t>(</w:t>
      </w:r>
      <w:r w:rsidR="00EB41BC">
        <w:rPr>
          <w:rFonts w:ascii="Times New Roman" w:hAnsi="Times New Roman"/>
          <w:b/>
          <w:bCs/>
          <w:sz w:val="28"/>
          <w:szCs w:val="28"/>
        </w:rPr>
        <w:t>4</w:t>
      </w:r>
      <w:r w:rsidR="009D0EE9">
        <w:rPr>
          <w:rFonts w:ascii="Times New Roman" w:hAnsi="Times New Roman"/>
          <w:b/>
          <w:bCs/>
          <w:sz w:val="28"/>
          <w:szCs w:val="28"/>
        </w:rPr>
        <w:t>ч)</w:t>
      </w:r>
    </w:p>
    <w:p w:rsidR="00EA39FF" w:rsidRPr="009D0EE9" w:rsidRDefault="00EB41BC" w:rsidP="009D0EE9">
      <w:pPr>
        <w:shd w:val="clear" w:color="auto" w:fill="FFFFFF"/>
        <w:autoSpaceDE w:val="0"/>
        <w:autoSpaceDN w:val="0"/>
        <w:adjustRightInd w:val="0"/>
        <w:spacing w:after="0" w:line="240" w:lineRule="auto"/>
        <w:ind w:firstLine="709"/>
        <w:jc w:val="both"/>
        <w:rPr>
          <w:rFonts w:ascii="Times New Roman" w:hAnsi="Times New Roman"/>
          <w:b/>
          <w:bCs/>
          <w:sz w:val="28"/>
          <w:szCs w:val="28"/>
        </w:rPr>
      </w:pPr>
      <w:r>
        <w:rPr>
          <w:rFonts w:ascii="Times New Roman" w:hAnsi="Times New Roman"/>
          <w:sz w:val="28"/>
          <w:szCs w:val="28"/>
        </w:rPr>
        <w:t xml:space="preserve">Осень. Признаки осени. Зима. Признаки зимы. Весна. Признаки весны. </w:t>
      </w:r>
      <w:r w:rsidR="00936E5D" w:rsidRPr="009D0EE9">
        <w:rPr>
          <w:rFonts w:ascii="Times New Roman" w:hAnsi="Times New Roman"/>
          <w:sz w:val="28"/>
          <w:szCs w:val="28"/>
        </w:rPr>
        <w:t>Когда наступит лето?</w:t>
      </w:r>
      <w:r>
        <w:rPr>
          <w:rFonts w:ascii="Times New Roman" w:hAnsi="Times New Roman"/>
          <w:sz w:val="28"/>
          <w:szCs w:val="28"/>
        </w:rPr>
        <w:t xml:space="preserve"> Экскурсии</w:t>
      </w:r>
    </w:p>
    <w:p w:rsidR="00AE7B9D" w:rsidRPr="009D0EE9" w:rsidRDefault="00AE7B9D" w:rsidP="009D0EE9">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D0EE9">
        <w:rPr>
          <w:rFonts w:ascii="Times New Roman" w:hAnsi="Times New Roman"/>
          <w:b/>
          <w:bCs/>
          <w:sz w:val="28"/>
          <w:szCs w:val="28"/>
        </w:rPr>
        <w:t xml:space="preserve">Природа вокруг </w:t>
      </w:r>
      <w:r w:rsidRPr="00A55025">
        <w:rPr>
          <w:rFonts w:ascii="Times New Roman" w:hAnsi="Times New Roman"/>
          <w:b/>
          <w:bCs/>
          <w:sz w:val="28"/>
          <w:szCs w:val="28"/>
        </w:rPr>
        <w:t>нас</w:t>
      </w:r>
      <w:r w:rsidR="009D0EE9" w:rsidRPr="00A55025">
        <w:rPr>
          <w:rFonts w:ascii="Times New Roman" w:hAnsi="Times New Roman"/>
          <w:b/>
          <w:sz w:val="28"/>
          <w:szCs w:val="28"/>
        </w:rPr>
        <w:t>(</w:t>
      </w:r>
      <w:r w:rsidR="00A55025" w:rsidRPr="00A55025">
        <w:rPr>
          <w:rFonts w:ascii="Times New Roman" w:hAnsi="Times New Roman"/>
          <w:b/>
          <w:sz w:val="28"/>
          <w:szCs w:val="28"/>
        </w:rPr>
        <w:t>8ч)</w:t>
      </w:r>
    </w:p>
    <w:p w:rsidR="00AE7B9D" w:rsidRPr="009D0EE9" w:rsidRDefault="00AE7B9D" w:rsidP="009D0EE9">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D0EE9">
        <w:rPr>
          <w:rFonts w:ascii="Times New Roman" w:hAnsi="Times New Roman"/>
          <w:sz w:val="28"/>
          <w:szCs w:val="28"/>
        </w:rPr>
        <w:t>Что окружает нас дома?</w:t>
      </w:r>
      <w:r w:rsidR="00936E5D" w:rsidRPr="009D0EE9">
        <w:rPr>
          <w:rFonts w:ascii="Times New Roman" w:hAnsi="Times New Roman"/>
          <w:sz w:val="28"/>
          <w:szCs w:val="28"/>
        </w:rPr>
        <w:t xml:space="preserve"> Откуда в наш дом приходит вода и куда она уходит? Как живут растения? Как живут животные? Как зимой помочь птицам? Почему идет дождь и дует ветер?</w:t>
      </w:r>
      <w:r w:rsidR="00832E58" w:rsidRPr="009D0EE9">
        <w:rPr>
          <w:rFonts w:ascii="Times New Roman" w:hAnsi="Times New Roman"/>
          <w:sz w:val="28"/>
          <w:szCs w:val="28"/>
        </w:rPr>
        <w:t xml:space="preserve"> Почему мы не будем рвать цветы и ловить бабочек? Почему в лесу мы будем соблюдать тишину?</w:t>
      </w:r>
    </w:p>
    <w:p w:rsidR="00AE7B9D" w:rsidRPr="009D0EE9" w:rsidRDefault="00AE7B9D" w:rsidP="009D0EE9">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D0EE9">
        <w:rPr>
          <w:rFonts w:ascii="Times New Roman" w:hAnsi="Times New Roman"/>
          <w:b/>
          <w:sz w:val="28"/>
          <w:szCs w:val="28"/>
        </w:rPr>
        <w:t>Природа неживая и живая</w:t>
      </w:r>
      <w:r w:rsidR="00A55025">
        <w:rPr>
          <w:rFonts w:ascii="Times New Roman" w:hAnsi="Times New Roman"/>
          <w:b/>
          <w:sz w:val="28"/>
          <w:szCs w:val="28"/>
        </w:rPr>
        <w:t xml:space="preserve"> (1</w:t>
      </w:r>
      <w:r w:rsidR="00EB41BC">
        <w:rPr>
          <w:rFonts w:ascii="Times New Roman" w:hAnsi="Times New Roman"/>
          <w:b/>
          <w:sz w:val="28"/>
          <w:szCs w:val="28"/>
        </w:rPr>
        <w:t>5</w:t>
      </w:r>
      <w:r w:rsidR="00A55025">
        <w:rPr>
          <w:rFonts w:ascii="Times New Roman" w:hAnsi="Times New Roman"/>
          <w:b/>
          <w:sz w:val="28"/>
          <w:szCs w:val="28"/>
        </w:rPr>
        <w:t>ч)</w:t>
      </w:r>
    </w:p>
    <w:p w:rsidR="00AE7B9D" w:rsidRPr="00A55025" w:rsidRDefault="00AE7B9D" w:rsidP="009D0EE9">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D0EE9">
        <w:rPr>
          <w:rFonts w:ascii="Times New Roman" w:hAnsi="Times New Roman"/>
          <w:sz w:val="28"/>
          <w:szCs w:val="28"/>
        </w:rPr>
        <w:t>Что у нас под ногами? Что общего у разных растений? Что растет на подоконнике? Что растет на клумбе? Что это за листья? Что такое хвоинки? Кто такие насекомые? Кто такие рыбы? Кто такие птицы? Кто такие звери?</w:t>
      </w:r>
      <w:r w:rsidR="00936E5D" w:rsidRPr="009D0EE9">
        <w:rPr>
          <w:rFonts w:ascii="Times New Roman" w:hAnsi="Times New Roman"/>
          <w:sz w:val="28"/>
          <w:szCs w:val="28"/>
        </w:rPr>
        <w:t xml:space="preserve"> Куда текут реки? Откуда берутся снег и лед? Где зимуют птицы?</w:t>
      </w:r>
      <w:r w:rsidR="00832E58" w:rsidRPr="009D0EE9">
        <w:rPr>
          <w:rFonts w:ascii="Times New Roman" w:hAnsi="Times New Roman"/>
          <w:sz w:val="28"/>
          <w:szCs w:val="28"/>
        </w:rPr>
        <w:t xml:space="preserve"> Почему радуга разноцветная? Почему мы любим кошек и собак? </w:t>
      </w:r>
      <w:r w:rsidR="00832E58" w:rsidRPr="00A55025">
        <w:rPr>
          <w:rFonts w:ascii="Times New Roman" w:hAnsi="Times New Roman"/>
          <w:sz w:val="28"/>
          <w:szCs w:val="28"/>
        </w:rPr>
        <w:t>Проект «Мои домашние питомцы».</w:t>
      </w:r>
    </w:p>
    <w:p w:rsidR="00A55025" w:rsidRDefault="00AE7B9D" w:rsidP="009D0EE9">
      <w:pPr>
        <w:spacing w:after="0" w:line="240" w:lineRule="auto"/>
        <w:ind w:firstLine="709"/>
        <w:jc w:val="both"/>
        <w:rPr>
          <w:rFonts w:ascii="Times New Roman" w:hAnsi="Times New Roman"/>
          <w:sz w:val="28"/>
          <w:szCs w:val="28"/>
        </w:rPr>
      </w:pPr>
      <w:r w:rsidRPr="009D0EE9">
        <w:rPr>
          <w:rFonts w:ascii="Times New Roman" w:hAnsi="Times New Roman"/>
          <w:b/>
          <w:sz w:val="28"/>
          <w:szCs w:val="28"/>
        </w:rPr>
        <w:t>Человек часть природы</w:t>
      </w:r>
      <w:r w:rsidR="00A55025">
        <w:rPr>
          <w:rFonts w:ascii="Times New Roman" w:hAnsi="Times New Roman"/>
          <w:b/>
          <w:sz w:val="28"/>
          <w:szCs w:val="28"/>
        </w:rPr>
        <w:t xml:space="preserve"> (3ч)</w:t>
      </w:r>
    </w:p>
    <w:p w:rsidR="00832E58" w:rsidRPr="009D0EE9" w:rsidRDefault="00936E5D" w:rsidP="009D0EE9">
      <w:pPr>
        <w:spacing w:after="0" w:line="240" w:lineRule="auto"/>
        <w:ind w:firstLine="709"/>
        <w:jc w:val="both"/>
        <w:rPr>
          <w:rFonts w:ascii="Times New Roman" w:hAnsi="Times New Roman"/>
          <w:sz w:val="28"/>
          <w:szCs w:val="28"/>
        </w:rPr>
      </w:pPr>
      <w:r w:rsidRPr="009D0EE9">
        <w:rPr>
          <w:rFonts w:ascii="Times New Roman" w:hAnsi="Times New Roman"/>
          <w:sz w:val="28"/>
          <w:szCs w:val="28"/>
        </w:rPr>
        <w:t>Откуда берется и куда девается мусор? Откуда в снежках грязь?</w:t>
      </w:r>
      <w:r w:rsidR="00832E58" w:rsidRPr="009D0EE9">
        <w:rPr>
          <w:rFonts w:ascii="Times New Roman" w:hAnsi="Times New Roman"/>
          <w:sz w:val="28"/>
          <w:szCs w:val="28"/>
        </w:rPr>
        <w:t xml:space="preserve"> Почему мы часто слышим слово «экология»? </w:t>
      </w:r>
    </w:p>
    <w:p w:rsidR="00A55025" w:rsidRDefault="00AE7B9D" w:rsidP="009D0EE9">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D0EE9">
        <w:rPr>
          <w:rFonts w:ascii="Times New Roman" w:hAnsi="Times New Roman"/>
          <w:b/>
          <w:sz w:val="28"/>
          <w:szCs w:val="28"/>
        </w:rPr>
        <w:t>Тело человека</w:t>
      </w:r>
      <w:r w:rsidR="00A55025">
        <w:rPr>
          <w:rFonts w:ascii="Times New Roman" w:hAnsi="Times New Roman"/>
          <w:b/>
          <w:sz w:val="28"/>
          <w:szCs w:val="28"/>
        </w:rPr>
        <w:t xml:space="preserve"> (1ч)</w:t>
      </w:r>
    </w:p>
    <w:p w:rsidR="00AE7B9D" w:rsidRPr="009D0EE9" w:rsidRDefault="00936E5D" w:rsidP="009D0EE9">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D0EE9">
        <w:rPr>
          <w:rFonts w:ascii="Times New Roman" w:hAnsi="Times New Roman"/>
          <w:sz w:val="28"/>
          <w:szCs w:val="28"/>
        </w:rPr>
        <w:t>Разнообразие звуков в окружающем мире</w:t>
      </w:r>
      <w:r w:rsidR="00832E58" w:rsidRPr="009D0EE9">
        <w:rPr>
          <w:rFonts w:ascii="Times New Roman" w:hAnsi="Times New Roman"/>
          <w:sz w:val="28"/>
          <w:szCs w:val="28"/>
        </w:rPr>
        <w:t xml:space="preserve"> и необходимость беречь уши</w:t>
      </w:r>
    </w:p>
    <w:p w:rsidR="00712A00" w:rsidRDefault="00AE7B9D" w:rsidP="009D0EE9">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D0EE9">
        <w:rPr>
          <w:rFonts w:ascii="Times New Roman" w:hAnsi="Times New Roman"/>
          <w:b/>
          <w:sz w:val="28"/>
          <w:szCs w:val="28"/>
        </w:rPr>
        <w:t>Наша страна на карте и глобусе</w:t>
      </w:r>
      <w:r w:rsidR="00A55025">
        <w:rPr>
          <w:rFonts w:ascii="Times New Roman" w:hAnsi="Times New Roman"/>
          <w:b/>
          <w:sz w:val="28"/>
          <w:szCs w:val="28"/>
        </w:rPr>
        <w:t xml:space="preserve"> (6ч)</w:t>
      </w:r>
    </w:p>
    <w:p w:rsidR="00AE7B9D" w:rsidRDefault="00AE7B9D" w:rsidP="009D0EE9">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D0EE9">
        <w:rPr>
          <w:rFonts w:ascii="Times New Roman" w:hAnsi="Times New Roman"/>
          <w:sz w:val="28"/>
          <w:szCs w:val="28"/>
        </w:rPr>
        <w:t>Что у нас над головой?</w:t>
      </w:r>
      <w:r w:rsidR="00936E5D" w:rsidRPr="009D0EE9">
        <w:rPr>
          <w:rFonts w:ascii="Times New Roman" w:hAnsi="Times New Roman"/>
          <w:sz w:val="28"/>
          <w:szCs w:val="28"/>
        </w:rPr>
        <w:t xml:space="preserve"> На что похожа наша планета? Где живут белые медведи? Где живут слоны? Почему солнце светит днем, а звезды – ночью? Почему Луна бывает разной?</w:t>
      </w:r>
    </w:p>
    <w:p w:rsidR="00A55025" w:rsidRDefault="00A55025" w:rsidP="00A55025">
      <w:pPr>
        <w:shd w:val="clear" w:color="auto" w:fill="FFFFFF"/>
        <w:autoSpaceDE w:val="0"/>
        <w:autoSpaceDN w:val="0"/>
        <w:adjustRightInd w:val="0"/>
        <w:spacing w:after="0" w:line="240" w:lineRule="auto"/>
        <w:ind w:firstLine="709"/>
        <w:jc w:val="center"/>
        <w:rPr>
          <w:rFonts w:ascii="Times New Roman" w:hAnsi="Times New Roman"/>
          <w:b/>
          <w:sz w:val="28"/>
          <w:szCs w:val="28"/>
        </w:rPr>
      </w:pPr>
    </w:p>
    <w:p w:rsidR="00A55025" w:rsidRPr="00A55025" w:rsidRDefault="00A55025" w:rsidP="00A55025">
      <w:pPr>
        <w:shd w:val="clear" w:color="auto" w:fill="FFFFFF"/>
        <w:autoSpaceDE w:val="0"/>
        <w:autoSpaceDN w:val="0"/>
        <w:adjustRightInd w:val="0"/>
        <w:spacing w:after="0" w:line="240" w:lineRule="auto"/>
        <w:ind w:firstLine="709"/>
        <w:jc w:val="center"/>
        <w:rPr>
          <w:rFonts w:ascii="Times New Roman" w:hAnsi="Times New Roman"/>
          <w:b/>
          <w:sz w:val="28"/>
          <w:szCs w:val="28"/>
        </w:rPr>
      </w:pPr>
      <w:r w:rsidRPr="00A55025">
        <w:rPr>
          <w:rFonts w:ascii="Times New Roman" w:hAnsi="Times New Roman"/>
          <w:b/>
          <w:sz w:val="28"/>
          <w:szCs w:val="28"/>
        </w:rPr>
        <w:t>Человек и общество (29ч)</w:t>
      </w:r>
    </w:p>
    <w:p w:rsidR="00A55025" w:rsidRDefault="00AE7B9D" w:rsidP="009D0EE9">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D0EE9">
        <w:rPr>
          <w:rFonts w:ascii="Times New Roman" w:hAnsi="Times New Roman"/>
          <w:b/>
          <w:sz w:val="28"/>
          <w:szCs w:val="28"/>
        </w:rPr>
        <w:t>Я – школьник</w:t>
      </w:r>
      <w:r w:rsidR="00A55025">
        <w:rPr>
          <w:rFonts w:ascii="Times New Roman" w:hAnsi="Times New Roman"/>
          <w:b/>
          <w:sz w:val="28"/>
          <w:szCs w:val="28"/>
        </w:rPr>
        <w:t>(5ч)</w:t>
      </w:r>
    </w:p>
    <w:p w:rsidR="00AE7B9D" w:rsidRPr="009D0EE9" w:rsidRDefault="00936E5D" w:rsidP="009D0EE9">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D0EE9">
        <w:rPr>
          <w:rFonts w:ascii="Times New Roman" w:hAnsi="Times New Roman"/>
          <w:sz w:val="28"/>
          <w:szCs w:val="28"/>
        </w:rPr>
        <w:t xml:space="preserve">Когда учиться интересно? </w:t>
      </w:r>
      <w:r w:rsidRPr="00A55025">
        <w:rPr>
          <w:rFonts w:ascii="Times New Roman" w:hAnsi="Times New Roman"/>
          <w:sz w:val="28"/>
          <w:szCs w:val="28"/>
        </w:rPr>
        <w:t>Проект «Мой класс и моя школа».</w:t>
      </w:r>
      <w:r w:rsidRPr="009D0EE9">
        <w:rPr>
          <w:rFonts w:ascii="Times New Roman" w:hAnsi="Times New Roman"/>
          <w:sz w:val="28"/>
          <w:szCs w:val="28"/>
        </w:rPr>
        <w:t xml:space="preserve">  Когда придет суббота?</w:t>
      </w:r>
      <w:r w:rsidR="00832E58" w:rsidRPr="009D0EE9">
        <w:rPr>
          <w:rFonts w:ascii="Times New Roman" w:hAnsi="Times New Roman"/>
          <w:sz w:val="28"/>
          <w:szCs w:val="28"/>
        </w:rPr>
        <w:t xml:space="preserve"> Зачем мы спим ночью?</w:t>
      </w:r>
    </w:p>
    <w:p w:rsidR="00A55025" w:rsidRDefault="00AE7B9D" w:rsidP="009D0EE9">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D0EE9">
        <w:rPr>
          <w:rFonts w:ascii="Times New Roman" w:hAnsi="Times New Roman"/>
          <w:b/>
          <w:sz w:val="28"/>
          <w:szCs w:val="28"/>
        </w:rPr>
        <w:t>Правила безопасной жизнедеятельности</w:t>
      </w:r>
      <w:r w:rsidR="00A55025">
        <w:rPr>
          <w:rFonts w:ascii="Times New Roman" w:hAnsi="Times New Roman"/>
          <w:b/>
          <w:sz w:val="28"/>
          <w:szCs w:val="28"/>
        </w:rPr>
        <w:t xml:space="preserve"> (8ч)</w:t>
      </w:r>
    </w:p>
    <w:p w:rsidR="00AE7B9D" w:rsidRPr="009D0EE9" w:rsidRDefault="00936E5D" w:rsidP="009D0EE9">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D0EE9">
        <w:rPr>
          <w:rFonts w:ascii="Times New Roman" w:hAnsi="Times New Roman"/>
          <w:sz w:val="28"/>
          <w:szCs w:val="28"/>
        </w:rPr>
        <w:t>Компьютер, правила безопасного обращения с ним. Что вокруг нас может быть опасным? Откуда в наш дом приходит электричество? Когда изобрели велосипед и правила дорожного движения и безопасности при езде на нём.?</w:t>
      </w:r>
      <w:r w:rsidR="00832E58" w:rsidRPr="009D0EE9">
        <w:rPr>
          <w:rFonts w:ascii="Times New Roman" w:hAnsi="Times New Roman"/>
          <w:sz w:val="28"/>
          <w:szCs w:val="28"/>
        </w:rPr>
        <w:t xml:space="preserve"> Почему нужно есть много овощей и фруктов? Почему нужно чистить зубы и мыть руки? Почему в автомобиле и поезде нужно соблюдать правила безопасности? Почему на корабле и в самолете нужно соблюдать правила безопасности?</w:t>
      </w:r>
    </w:p>
    <w:p w:rsidR="00AE7B9D" w:rsidRPr="00E0440B" w:rsidRDefault="00AE7B9D" w:rsidP="009D0EE9">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D0EE9">
        <w:rPr>
          <w:rFonts w:ascii="Times New Roman" w:hAnsi="Times New Roman"/>
          <w:b/>
          <w:sz w:val="28"/>
          <w:szCs w:val="28"/>
        </w:rPr>
        <w:t>Моя Родина</w:t>
      </w:r>
      <w:r w:rsidR="00E0440B">
        <w:rPr>
          <w:rFonts w:ascii="Times New Roman" w:hAnsi="Times New Roman"/>
          <w:b/>
          <w:sz w:val="28"/>
          <w:szCs w:val="28"/>
        </w:rPr>
        <w:t xml:space="preserve">(2ч)  </w:t>
      </w:r>
      <w:proofErr w:type="spellStart"/>
      <w:r w:rsidR="00E0440B" w:rsidRPr="00E0440B">
        <w:rPr>
          <w:rFonts w:ascii="Times New Roman" w:hAnsi="Times New Roman"/>
          <w:sz w:val="28"/>
          <w:szCs w:val="28"/>
        </w:rPr>
        <w:t>Проект«Моя</w:t>
      </w:r>
      <w:proofErr w:type="spellEnd"/>
      <w:r w:rsidR="00E0440B" w:rsidRPr="00E0440B">
        <w:rPr>
          <w:rFonts w:ascii="Times New Roman" w:hAnsi="Times New Roman"/>
          <w:sz w:val="28"/>
          <w:szCs w:val="28"/>
        </w:rPr>
        <w:t xml:space="preserve"> семья». Зачем люди осваивают космос?</w:t>
      </w:r>
    </w:p>
    <w:p w:rsidR="00AE7B9D" w:rsidRPr="009D0EE9" w:rsidRDefault="00AE7B9D" w:rsidP="009D0EE9">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D0EE9">
        <w:rPr>
          <w:rFonts w:ascii="Times New Roman" w:hAnsi="Times New Roman"/>
          <w:b/>
          <w:sz w:val="28"/>
          <w:szCs w:val="28"/>
        </w:rPr>
        <w:t>Родной край – частица Родины</w:t>
      </w:r>
      <w:r w:rsidR="00E0440B">
        <w:rPr>
          <w:rFonts w:ascii="Times New Roman" w:hAnsi="Times New Roman"/>
          <w:b/>
          <w:sz w:val="28"/>
          <w:szCs w:val="28"/>
        </w:rPr>
        <w:t>(3ч)</w:t>
      </w:r>
    </w:p>
    <w:p w:rsidR="00AE7B9D" w:rsidRPr="009D0EE9" w:rsidRDefault="00AE7B9D" w:rsidP="009D0EE9">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D0EE9">
        <w:rPr>
          <w:rFonts w:ascii="Times New Roman" w:hAnsi="Times New Roman"/>
          <w:sz w:val="28"/>
          <w:szCs w:val="28"/>
        </w:rPr>
        <w:t>Проект «Моя малая родина».</w:t>
      </w:r>
      <w:r w:rsidR="00936E5D" w:rsidRPr="009D0EE9">
        <w:rPr>
          <w:rFonts w:ascii="Times New Roman" w:hAnsi="Times New Roman"/>
          <w:sz w:val="28"/>
          <w:szCs w:val="28"/>
        </w:rPr>
        <w:t xml:space="preserve"> Как живет семья? </w:t>
      </w:r>
    </w:p>
    <w:p w:rsidR="00AE7B9D" w:rsidRPr="009D0EE9" w:rsidRDefault="00AE7B9D" w:rsidP="009D0EE9">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D0EE9">
        <w:rPr>
          <w:rFonts w:ascii="Times New Roman" w:hAnsi="Times New Roman"/>
          <w:b/>
          <w:sz w:val="28"/>
          <w:szCs w:val="28"/>
        </w:rPr>
        <w:lastRenderedPageBreak/>
        <w:t>Человек–член общества</w:t>
      </w:r>
      <w:r w:rsidR="00936E5D" w:rsidRPr="00E0440B">
        <w:rPr>
          <w:rFonts w:ascii="Times New Roman" w:hAnsi="Times New Roman"/>
          <w:b/>
          <w:sz w:val="28"/>
          <w:szCs w:val="28"/>
        </w:rPr>
        <w:t>?</w:t>
      </w:r>
      <w:r w:rsidR="00910D56" w:rsidRPr="00910D56">
        <w:rPr>
          <w:rFonts w:ascii="Times New Roman" w:hAnsi="Times New Roman"/>
          <w:b/>
          <w:sz w:val="28"/>
          <w:szCs w:val="28"/>
        </w:rPr>
        <w:t>(1ч)</w:t>
      </w:r>
      <w:r w:rsidR="00936E5D" w:rsidRPr="009D0EE9">
        <w:rPr>
          <w:rFonts w:ascii="Times New Roman" w:hAnsi="Times New Roman"/>
          <w:sz w:val="28"/>
          <w:szCs w:val="28"/>
        </w:rPr>
        <w:t>Когда появилась одежда?</w:t>
      </w:r>
    </w:p>
    <w:p w:rsidR="00AE7B9D" w:rsidRPr="009D0EE9" w:rsidRDefault="00AE7B9D" w:rsidP="009D0EE9">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D0EE9">
        <w:rPr>
          <w:rFonts w:ascii="Times New Roman" w:hAnsi="Times New Roman"/>
          <w:b/>
          <w:sz w:val="28"/>
          <w:szCs w:val="28"/>
        </w:rPr>
        <w:t>Значение труда для человека и общества</w:t>
      </w:r>
      <w:r w:rsidR="00910D56">
        <w:rPr>
          <w:rFonts w:ascii="Times New Roman" w:hAnsi="Times New Roman"/>
          <w:b/>
          <w:sz w:val="28"/>
          <w:szCs w:val="28"/>
        </w:rPr>
        <w:t xml:space="preserve"> (7ч)</w:t>
      </w:r>
      <w:r w:rsidR="00936E5D" w:rsidRPr="009D0EE9">
        <w:rPr>
          <w:rFonts w:ascii="Times New Roman" w:hAnsi="Times New Roman"/>
          <w:sz w:val="28"/>
          <w:szCs w:val="28"/>
        </w:rPr>
        <w:t xml:space="preserve"> Как путешествует письмо? Когда мы станем взрослыми?</w:t>
      </w:r>
      <w:r w:rsidR="00832E58" w:rsidRPr="009D0EE9">
        <w:rPr>
          <w:rFonts w:ascii="Times New Roman" w:hAnsi="Times New Roman"/>
          <w:sz w:val="28"/>
          <w:szCs w:val="28"/>
        </w:rPr>
        <w:t xml:space="preserve"> Зачем нам телефон и телевизор? Зачем нужны автомобили? Зачем нужны поезда? Зачем строят корабли? </w:t>
      </w:r>
      <w:r w:rsidR="007834E8" w:rsidRPr="009D0EE9">
        <w:rPr>
          <w:rFonts w:ascii="Times New Roman" w:hAnsi="Times New Roman"/>
          <w:sz w:val="28"/>
          <w:szCs w:val="28"/>
        </w:rPr>
        <w:t>З</w:t>
      </w:r>
      <w:r w:rsidR="00832E58" w:rsidRPr="009D0EE9">
        <w:rPr>
          <w:rFonts w:ascii="Times New Roman" w:hAnsi="Times New Roman"/>
          <w:sz w:val="28"/>
          <w:szCs w:val="28"/>
        </w:rPr>
        <w:t>ачем строят самолеты?</w:t>
      </w:r>
    </w:p>
    <w:p w:rsidR="00AE7B9D" w:rsidRPr="009D0EE9" w:rsidRDefault="00AE7B9D" w:rsidP="009D0EE9">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D0EE9">
        <w:rPr>
          <w:rFonts w:ascii="Times New Roman" w:hAnsi="Times New Roman"/>
          <w:b/>
          <w:sz w:val="28"/>
          <w:szCs w:val="28"/>
        </w:rPr>
        <w:t>Наша родина – Россия, Российская Федерация</w:t>
      </w:r>
      <w:r w:rsidR="00910D56">
        <w:rPr>
          <w:rFonts w:ascii="Times New Roman" w:hAnsi="Times New Roman"/>
          <w:b/>
          <w:sz w:val="28"/>
          <w:szCs w:val="28"/>
        </w:rPr>
        <w:t xml:space="preserve"> (3ч)</w:t>
      </w:r>
    </w:p>
    <w:p w:rsidR="00AE7B9D" w:rsidRPr="009D0EE9" w:rsidRDefault="00AE7B9D" w:rsidP="009D0EE9">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D0EE9">
        <w:rPr>
          <w:rFonts w:ascii="Times New Roman" w:hAnsi="Times New Roman"/>
          <w:sz w:val="28"/>
          <w:szCs w:val="28"/>
        </w:rPr>
        <w:t>Что такое Родина? Что мы знаем о народах России? Что мы знаем о Москве?</w:t>
      </w:r>
    </w:p>
    <w:p w:rsidR="00AE7B9D" w:rsidRPr="009D0EE9" w:rsidRDefault="00AE7B9D" w:rsidP="009D0EE9">
      <w:pPr>
        <w:shd w:val="clear" w:color="auto" w:fill="FFFFFF"/>
        <w:autoSpaceDE w:val="0"/>
        <w:autoSpaceDN w:val="0"/>
        <w:adjustRightInd w:val="0"/>
        <w:spacing w:after="0" w:line="240" w:lineRule="auto"/>
        <w:ind w:firstLine="709"/>
        <w:jc w:val="both"/>
        <w:rPr>
          <w:rFonts w:ascii="Times New Roman" w:hAnsi="Times New Roman"/>
          <w:sz w:val="28"/>
          <w:szCs w:val="28"/>
        </w:rPr>
      </w:pPr>
    </w:p>
    <w:p w:rsidR="00AE7B9D" w:rsidRDefault="00AE7B9D" w:rsidP="00910D56">
      <w:pPr>
        <w:shd w:val="clear" w:color="auto" w:fill="FFFFFF"/>
        <w:autoSpaceDE w:val="0"/>
        <w:autoSpaceDN w:val="0"/>
        <w:adjustRightInd w:val="0"/>
        <w:spacing w:after="0" w:line="240" w:lineRule="auto"/>
        <w:ind w:firstLine="709"/>
        <w:jc w:val="center"/>
        <w:rPr>
          <w:rFonts w:ascii="Times New Roman" w:hAnsi="Times New Roman"/>
          <w:b/>
          <w:bCs/>
          <w:sz w:val="28"/>
          <w:szCs w:val="28"/>
        </w:rPr>
      </w:pPr>
      <w:r w:rsidRPr="00910D56">
        <w:rPr>
          <w:rFonts w:ascii="Times New Roman" w:hAnsi="Times New Roman"/>
          <w:b/>
          <w:bCs/>
          <w:sz w:val="28"/>
          <w:szCs w:val="28"/>
        </w:rPr>
        <w:t>2 класс</w:t>
      </w:r>
    </w:p>
    <w:p w:rsidR="00910D56" w:rsidRPr="00910D56" w:rsidRDefault="00910D56" w:rsidP="00910D56">
      <w:pPr>
        <w:shd w:val="clear" w:color="auto" w:fill="FFFFFF"/>
        <w:autoSpaceDE w:val="0"/>
        <w:autoSpaceDN w:val="0"/>
        <w:adjustRightInd w:val="0"/>
        <w:spacing w:after="0" w:line="240" w:lineRule="auto"/>
        <w:ind w:firstLine="709"/>
        <w:jc w:val="center"/>
        <w:rPr>
          <w:rFonts w:ascii="Times New Roman" w:hAnsi="Times New Roman"/>
          <w:b/>
          <w:bCs/>
          <w:sz w:val="28"/>
          <w:szCs w:val="28"/>
        </w:rPr>
      </w:pPr>
      <w:r>
        <w:rPr>
          <w:rFonts w:ascii="Times New Roman" w:hAnsi="Times New Roman"/>
          <w:b/>
          <w:bCs/>
          <w:sz w:val="28"/>
          <w:szCs w:val="28"/>
        </w:rPr>
        <w:t>Человек и природа (3</w:t>
      </w:r>
      <w:r w:rsidR="001E2119">
        <w:rPr>
          <w:rFonts w:ascii="Times New Roman" w:hAnsi="Times New Roman"/>
          <w:b/>
          <w:bCs/>
          <w:sz w:val="28"/>
          <w:szCs w:val="28"/>
        </w:rPr>
        <w:t>6</w:t>
      </w:r>
      <w:r>
        <w:rPr>
          <w:rFonts w:ascii="Times New Roman" w:hAnsi="Times New Roman"/>
          <w:b/>
          <w:bCs/>
          <w:sz w:val="28"/>
          <w:szCs w:val="28"/>
        </w:rPr>
        <w:t>ч)</w:t>
      </w:r>
    </w:p>
    <w:p w:rsidR="007D4CCD" w:rsidRPr="00910D56" w:rsidRDefault="00AE7B9D" w:rsidP="00910D56">
      <w:pPr>
        <w:spacing w:after="0" w:line="240" w:lineRule="auto"/>
        <w:ind w:firstLine="709"/>
        <w:jc w:val="both"/>
        <w:rPr>
          <w:rFonts w:ascii="Times New Roman" w:hAnsi="Times New Roman"/>
          <w:sz w:val="28"/>
          <w:szCs w:val="28"/>
        </w:rPr>
      </w:pPr>
      <w:r w:rsidRPr="00910D56">
        <w:rPr>
          <w:rFonts w:ascii="Times New Roman" w:hAnsi="Times New Roman"/>
          <w:b/>
          <w:bCs/>
          <w:sz w:val="28"/>
          <w:szCs w:val="28"/>
        </w:rPr>
        <w:t>Времена года</w:t>
      </w:r>
      <w:r w:rsidR="00910D56">
        <w:rPr>
          <w:rFonts w:ascii="Times New Roman" w:hAnsi="Times New Roman"/>
          <w:b/>
          <w:bCs/>
          <w:sz w:val="28"/>
          <w:szCs w:val="28"/>
        </w:rPr>
        <w:t xml:space="preserve"> (8ч)</w:t>
      </w:r>
      <w:r w:rsidR="00E72011" w:rsidRPr="00910D56">
        <w:rPr>
          <w:rFonts w:ascii="Times New Roman" w:hAnsi="Times New Roman"/>
          <w:sz w:val="28"/>
          <w:szCs w:val="28"/>
        </w:rPr>
        <w:t xml:space="preserve"> В гости к осени.</w:t>
      </w:r>
      <w:r w:rsidR="00683C52" w:rsidRPr="00910D56">
        <w:rPr>
          <w:rFonts w:ascii="Times New Roman" w:hAnsi="Times New Roman"/>
          <w:sz w:val="28"/>
          <w:szCs w:val="28"/>
        </w:rPr>
        <w:t xml:space="preserve"> В гости к зиме.</w:t>
      </w:r>
      <w:r w:rsidR="007D4CCD" w:rsidRPr="00910D56">
        <w:rPr>
          <w:rFonts w:ascii="Times New Roman" w:hAnsi="Times New Roman"/>
          <w:sz w:val="28"/>
          <w:szCs w:val="28"/>
        </w:rPr>
        <w:t xml:space="preserve"> В гости к весне. Впереди лето.</w:t>
      </w:r>
      <w:r w:rsidR="00910D56">
        <w:rPr>
          <w:rFonts w:ascii="Times New Roman" w:hAnsi="Times New Roman"/>
          <w:sz w:val="28"/>
          <w:szCs w:val="28"/>
        </w:rPr>
        <w:t xml:space="preserve"> Экскурсии</w:t>
      </w:r>
    </w:p>
    <w:p w:rsidR="00AE7B9D" w:rsidRPr="00910D56" w:rsidRDefault="00AE7B9D" w:rsidP="00910D5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10D56">
        <w:rPr>
          <w:rFonts w:ascii="Times New Roman" w:hAnsi="Times New Roman"/>
          <w:b/>
          <w:bCs/>
          <w:sz w:val="28"/>
          <w:szCs w:val="28"/>
        </w:rPr>
        <w:t>Природа вокруг нас</w:t>
      </w:r>
      <w:r w:rsidR="00910D56">
        <w:rPr>
          <w:rFonts w:ascii="Times New Roman" w:hAnsi="Times New Roman"/>
          <w:b/>
          <w:bCs/>
          <w:sz w:val="28"/>
          <w:szCs w:val="28"/>
        </w:rPr>
        <w:t xml:space="preserve"> (4ч)</w:t>
      </w:r>
      <w:r w:rsidR="00E72011" w:rsidRPr="00910D56">
        <w:rPr>
          <w:rFonts w:ascii="Times New Roman" w:hAnsi="Times New Roman"/>
          <w:sz w:val="28"/>
          <w:szCs w:val="28"/>
        </w:rPr>
        <w:t>Природа и рукотворный мир. Комнатные растения. Животные живого уголка. Про кошек и собак.</w:t>
      </w:r>
    </w:p>
    <w:p w:rsidR="00AE7B9D" w:rsidRPr="00910D56" w:rsidRDefault="00AE7B9D" w:rsidP="00910D56">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10D56">
        <w:rPr>
          <w:rFonts w:ascii="Times New Roman" w:hAnsi="Times New Roman"/>
          <w:b/>
          <w:sz w:val="28"/>
          <w:szCs w:val="28"/>
        </w:rPr>
        <w:t>Природа неживая и живая</w:t>
      </w:r>
      <w:r w:rsidR="00910D56">
        <w:rPr>
          <w:rFonts w:ascii="Times New Roman" w:hAnsi="Times New Roman"/>
          <w:b/>
          <w:sz w:val="28"/>
          <w:szCs w:val="28"/>
        </w:rPr>
        <w:t xml:space="preserve"> (11ч)</w:t>
      </w:r>
      <w:r w:rsidR="00E72011" w:rsidRPr="00910D56">
        <w:rPr>
          <w:rFonts w:ascii="Times New Roman" w:hAnsi="Times New Roman"/>
          <w:sz w:val="28"/>
          <w:szCs w:val="28"/>
        </w:rPr>
        <w:t xml:space="preserve"> Неживая и живая природа. Явления природы. Что такое погода. Звездное небо. Заглянем в кладовые земли. Про воздух и про воду. Какие бывают растения. Какие бывают животные. Дикорастущие и культурные растения. Дикие и домашние животные.</w:t>
      </w:r>
      <w:r w:rsidR="00683C52" w:rsidRPr="00910D56">
        <w:rPr>
          <w:rFonts w:ascii="Times New Roman" w:hAnsi="Times New Roman"/>
          <w:sz w:val="28"/>
          <w:szCs w:val="28"/>
        </w:rPr>
        <w:t xml:space="preserve"> Из чего что сделано.</w:t>
      </w:r>
    </w:p>
    <w:p w:rsidR="00AE7B9D" w:rsidRPr="00910D56" w:rsidRDefault="00AE7B9D" w:rsidP="00910D56">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10D56">
        <w:rPr>
          <w:rFonts w:ascii="Times New Roman" w:hAnsi="Times New Roman"/>
          <w:b/>
          <w:sz w:val="28"/>
          <w:szCs w:val="28"/>
        </w:rPr>
        <w:t>Человек часть природы</w:t>
      </w:r>
      <w:r w:rsidR="00910D56">
        <w:rPr>
          <w:rFonts w:ascii="Times New Roman" w:hAnsi="Times New Roman"/>
          <w:b/>
          <w:sz w:val="28"/>
          <w:szCs w:val="28"/>
        </w:rPr>
        <w:t xml:space="preserve"> (3ч)</w:t>
      </w:r>
      <w:r w:rsidR="00E72011" w:rsidRPr="00910D56">
        <w:rPr>
          <w:rFonts w:ascii="Times New Roman" w:hAnsi="Times New Roman"/>
          <w:sz w:val="28"/>
          <w:szCs w:val="28"/>
        </w:rPr>
        <w:t xml:space="preserve"> Невидимые нити.</w:t>
      </w:r>
      <w:r w:rsidR="00683C52" w:rsidRPr="00910D56">
        <w:rPr>
          <w:rFonts w:ascii="Times New Roman" w:hAnsi="Times New Roman"/>
          <w:sz w:val="28"/>
          <w:szCs w:val="28"/>
        </w:rPr>
        <w:t xml:space="preserve"> Красная книга.</w:t>
      </w:r>
    </w:p>
    <w:p w:rsidR="00AE7B9D" w:rsidRPr="00910D56" w:rsidRDefault="00AE7B9D" w:rsidP="00910D56">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10D56">
        <w:rPr>
          <w:rFonts w:ascii="Times New Roman" w:hAnsi="Times New Roman"/>
          <w:b/>
          <w:sz w:val="28"/>
          <w:szCs w:val="28"/>
        </w:rPr>
        <w:t>Тело человека</w:t>
      </w:r>
      <w:r w:rsidR="00910D56">
        <w:rPr>
          <w:rFonts w:ascii="Times New Roman" w:hAnsi="Times New Roman"/>
          <w:b/>
          <w:sz w:val="28"/>
          <w:szCs w:val="28"/>
        </w:rPr>
        <w:t xml:space="preserve"> (1ч)</w:t>
      </w:r>
      <w:r w:rsidR="00683C52" w:rsidRPr="00910D56">
        <w:rPr>
          <w:rFonts w:ascii="Times New Roman" w:hAnsi="Times New Roman"/>
          <w:sz w:val="28"/>
          <w:szCs w:val="28"/>
        </w:rPr>
        <w:t>Строение тела человека.</w:t>
      </w:r>
    </w:p>
    <w:p w:rsidR="00AE7B9D" w:rsidRDefault="00AE7B9D" w:rsidP="00910D5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10D56">
        <w:rPr>
          <w:rFonts w:ascii="Times New Roman" w:hAnsi="Times New Roman"/>
          <w:b/>
          <w:sz w:val="28"/>
          <w:szCs w:val="28"/>
        </w:rPr>
        <w:t>Наша страна на карте и глобусе</w:t>
      </w:r>
      <w:r w:rsidR="00910D56">
        <w:rPr>
          <w:rFonts w:ascii="Times New Roman" w:hAnsi="Times New Roman"/>
          <w:b/>
          <w:sz w:val="28"/>
          <w:szCs w:val="28"/>
        </w:rPr>
        <w:t xml:space="preserve"> (10ч)</w:t>
      </w:r>
      <w:r w:rsidR="00683C52" w:rsidRPr="00910D56">
        <w:rPr>
          <w:rFonts w:ascii="Times New Roman" w:hAnsi="Times New Roman"/>
          <w:sz w:val="28"/>
          <w:szCs w:val="28"/>
        </w:rPr>
        <w:t xml:space="preserve"> Посмотри вокруг. Ориентирование на местности. Формы земной поверхности. Водные богатства.</w:t>
      </w:r>
      <w:r w:rsidR="007D4CCD" w:rsidRPr="00910D56">
        <w:rPr>
          <w:rFonts w:ascii="Times New Roman" w:hAnsi="Times New Roman"/>
          <w:sz w:val="28"/>
          <w:szCs w:val="28"/>
        </w:rPr>
        <w:t xml:space="preserve"> Россия на карте. Путешествие по планете. Путешествие по материкам. Страны мира.</w:t>
      </w:r>
    </w:p>
    <w:p w:rsidR="00910D56" w:rsidRPr="00910D56" w:rsidRDefault="00910D56" w:rsidP="00910D56">
      <w:pPr>
        <w:shd w:val="clear" w:color="auto" w:fill="FFFFFF"/>
        <w:autoSpaceDE w:val="0"/>
        <w:autoSpaceDN w:val="0"/>
        <w:adjustRightInd w:val="0"/>
        <w:spacing w:after="0" w:line="240" w:lineRule="auto"/>
        <w:ind w:firstLine="709"/>
        <w:jc w:val="center"/>
        <w:rPr>
          <w:rFonts w:ascii="Times New Roman" w:hAnsi="Times New Roman"/>
          <w:b/>
          <w:sz w:val="28"/>
          <w:szCs w:val="28"/>
        </w:rPr>
      </w:pPr>
      <w:r w:rsidRPr="00910D56">
        <w:rPr>
          <w:rFonts w:ascii="Times New Roman" w:hAnsi="Times New Roman"/>
          <w:b/>
          <w:sz w:val="28"/>
          <w:szCs w:val="28"/>
        </w:rPr>
        <w:t>Человек и общество (31ч)</w:t>
      </w:r>
    </w:p>
    <w:p w:rsidR="00AE7B9D" w:rsidRPr="00910D56" w:rsidRDefault="00AE7B9D" w:rsidP="00910D56">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10D56">
        <w:rPr>
          <w:rFonts w:ascii="Times New Roman" w:hAnsi="Times New Roman"/>
          <w:b/>
          <w:sz w:val="28"/>
          <w:szCs w:val="28"/>
        </w:rPr>
        <w:t>Я – школьник</w:t>
      </w:r>
      <w:r w:rsidR="00910D56">
        <w:rPr>
          <w:rFonts w:ascii="Times New Roman" w:hAnsi="Times New Roman"/>
          <w:b/>
          <w:sz w:val="28"/>
          <w:szCs w:val="28"/>
        </w:rPr>
        <w:t xml:space="preserve"> (4ч)</w:t>
      </w:r>
      <w:r w:rsidR="00683C52" w:rsidRPr="00910D56">
        <w:rPr>
          <w:rFonts w:ascii="Times New Roman" w:hAnsi="Times New Roman"/>
          <w:sz w:val="28"/>
          <w:szCs w:val="28"/>
        </w:rPr>
        <w:t xml:space="preserve"> Если хочешь быть здоров. В школе. Правила вежливости. Ты и твои друзья.</w:t>
      </w:r>
    </w:p>
    <w:p w:rsidR="00AE7B9D" w:rsidRPr="00910D56" w:rsidRDefault="00AE7B9D" w:rsidP="00910D56">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10D56">
        <w:rPr>
          <w:rFonts w:ascii="Times New Roman" w:hAnsi="Times New Roman"/>
          <w:b/>
          <w:sz w:val="28"/>
          <w:szCs w:val="28"/>
        </w:rPr>
        <w:t>Правила безопасной жизнедеятельности</w:t>
      </w:r>
      <w:r w:rsidR="00910D56">
        <w:rPr>
          <w:rFonts w:ascii="Times New Roman" w:hAnsi="Times New Roman"/>
          <w:b/>
          <w:sz w:val="28"/>
          <w:szCs w:val="28"/>
        </w:rPr>
        <w:t xml:space="preserve"> (5ч)</w:t>
      </w:r>
      <w:r w:rsidR="00683C52" w:rsidRPr="00910D56">
        <w:rPr>
          <w:rFonts w:ascii="Times New Roman" w:hAnsi="Times New Roman"/>
          <w:sz w:val="28"/>
          <w:szCs w:val="28"/>
        </w:rPr>
        <w:t xml:space="preserve"> Домашние опасности. Пожар. На воде и в лесу. Опасные незнакомцы.</w:t>
      </w:r>
      <w:r w:rsidR="0005317D" w:rsidRPr="0005317D">
        <w:rPr>
          <w:rFonts w:ascii="Times New Roman" w:hAnsi="Times New Roman"/>
          <w:sz w:val="28"/>
          <w:szCs w:val="28"/>
        </w:rPr>
        <w:t xml:space="preserve"> </w:t>
      </w:r>
      <w:r w:rsidR="0005317D" w:rsidRPr="00910D56">
        <w:rPr>
          <w:rFonts w:ascii="Times New Roman" w:hAnsi="Times New Roman"/>
          <w:sz w:val="28"/>
          <w:szCs w:val="28"/>
        </w:rPr>
        <w:t>Берегись автомобиля! Школа пешехода.</w:t>
      </w:r>
    </w:p>
    <w:p w:rsidR="00AE7B9D" w:rsidRPr="00910D56" w:rsidRDefault="00AE7B9D" w:rsidP="00910D56">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10D56">
        <w:rPr>
          <w:rFonts w:ascii="Times New Roman" w:hAnsi="Times New Roman"/>
          <w:b/>
          <w:sz w:val="28"/>
          <w:szCs w:val="28"/>
        </w:rPr>
        <w:t>Моя Родина</w:t>
      </w:r>
      <w:r w:rsidR="00910D56">
        <w:rPr>
          <w:rFonts w:ascii="Times New Roman" w:hAnsi="Times New Roman"/>
          <w:b/>
          <w:sz w:val="28"/>
          <w:szCs w:val="28"/>
        </w:rPr>
        <w:t xml:space="preserve"> (4ч)</w:t>
      </w:r>
      <w:r w:rsidR="00E72011" w:rsidRPr="00910D56">
        <w:rPr>
          <w:rFonts w:ascii="Times New Roman" w:hAnsi="Times New Roman"/>
          <w:sz w:val="28"/>
          <w:szCs w:val="28"/>
        </w:rPr>
        <w:t xml:space="preserve"> Родная страна. Проект «Родной город».</w:t>
      </w:r>
      <w:r w:rsidR="00683C52" w:rsidRPr="00910D56">
        <w:rPr>
          <w:rFonts w:ascii="Times New Roman" w:hAnsi="Times New Roman"/>
          <w:sz w:val="28"/>
          <w:szCs w:val="28"/>
        </w:rPr>
        <w:t xml:space="preserve"> Наша дружная семья.</w:t>
      </w:r>
    </w:p>
    <w:p w:rsidR="00AE7B9D" w:rsidRPr="00910D56" w:rsidRDefault="00AE7B9D" w:rsidP="00910D56">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10D56">
        <w:rPr>
          <w:rFonts w:ascii="Times New Roman" w:hAnsi="Times New Roman"/>
          <w:b/>
          <w:sz w:val="28"/>
          <w:szCs w:val="28"/>
        </w:rPr>
        <w:t>Родной край – частица Родины</w:t>
      </w:r>
      <w:r w:rsidR="00910D56">
        <w:rPr>
          <w:rFonts w:ascii="Times New Roman" w:hAnsi="Times New Roman"/>
          <w:b/>
          <w:sz w:val="28"/>
          <w:szCs w:val="28"/>
        </w:rPr>
        <w:t xml:space="preserve"> (6ч)</w:t>
      </w:r>
      <w:r w:rsidR="00E72011" w:rsidRPr="00910D56">
        <w:rPr>
          <w:rFonts w:ascii="Times New Roman" w:hAnsi="Times New Roman"/>
          <w:sz w:val="28"/>
          <w:szCs w:val="28"/>
        </w:rPr>
        <w:t xml:space="preserve"> Наш адрес в мире</w:t>
      </w:r>
      <w:r w:rsidR="00683C52" w:rsidRPr="00910D56">
        <w:rPr>
          <w:rFonts w:ascii="Times New Roman" w:hAnsi="Times New Roman"/>
          <w:sz w:val="28"/>
          <w:szCs w:val="28"/>
        </w:rPr>
        <w:t>. Экономика родного края. Проект «Родословная»</w:t>
      </w:r>
    </w:p>
    <w:p w:rsidR="00AE7B9D" w:rsidRPr="00910D56" w:rsidRDefault="00AE7B9D" w:rsidP="00910D56">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10D56">
        <w:rPr>
          <w:rFonts w:ascii="Times New Roman" w:hAnsi="Times New Roman"/>
          <w:b/>
          <w:sz w:val="28"/>
          <w:szCs w:val="28"/>
        </w:rPr>
        <w:t>Человек–член общества</w:t>
      </w:r>
      <w:r w:rsidR="00910D56">
        <w:rPr>
          <w:rFonts w:ascii="Times New Roman" w:hAnsi="Times New Roman"/>
          <w:b/>
          <w:sz w:val="28"/>
          <w:szCs w:val="28"/>
        </w:rPr>
        <w:t xml:space="preserve"> (2ч)</w:t>
      </w:r>
      <w:r w:rsidR="00683C52" w:rsidRPr="00910D56">
        <w:rPr>
          <w:rFonts w:ascii="Times New Roman" w:hAnsi="Times New Roman"/>
          <w:sz w:val="28"/>
          <w:szCs w:val="28"/>
        </w:rPr>
        <w:t xml:space="preserve"> Культура и образование. Мы – зрители и пассажиры.</w:t>
      </w:r>
    </w:p>
    <w:p w:rsidR="00AE7B9D" w:rsidRPr="00910D56" w:rsidRDefault="00AE7B9D" w:rsidP="00910D56">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910D56">
        <w:rPr>
          <w:rFonts w:ascii="Times New Roman" w:hAnsi="Times New Roman"/>
          <w:b/>
          <w:sz w:val="28"/>
          <w:szCs w:val="28"/>
        </w:rPr>
        <w:t>Значение труда для человека и общества</w:t>
      </w:r>
      <w:r w:rsidR="00910D56">
        <w:rPr>
          <w:rFonts w:ascii="Times New Roman" w:hAnsi="Times New Roman"/>
          <w:b/>
          <w:sz w:val="28"/>
          <w:szCs w:val="28"/>
        </w:rPr>
        <w:t xml:space="preserve"> (3ч)</w:t>
      </w:r>
      <w:r w:rsidR="00683C52" w:rsidRPr="00910D56">
        <w:rPr>
          <w:rFonts w:ascii="Times New Roman" w:hAnsi="Times New Roman"/>
          <w:sz w:val="28"/>
          <w:szCs w:val="28"/>
        </w:rPr>
        <w:t xml:space="preserve"> Как построить дом. Какой бывает транспорт. Все профессии важны. Проект «Профессии»</w:t>
      </w:r>
    </w:p>
    <w:p w:rsidR="00AE7B9D" w:rsidRPr="00910D56" w:rsidRDefault="00AE7B9D" w:rsidP="00910D5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10D56">
        <w:rPr>
          <w:rFonts w:ascii="Times New Roman" w:hAnsi="Times New Roman"/>
          <w:b/>
          <w:sz w:val="28"/>
          <w:szCs w:val="28"/>
        </w:rPr>
        <w:t>Наша родина – Россия, Российская Федерация</w:t>
      </w:r>
      <w:r w:rsidR="00910D56">
        <w:rPr>
          <w:rFonts w:ascii="Times New Roman" w:hAnsi="Times New Roman"/>
          <w:b/>
          <w:sz w:val="28"/>
          <w:szCs w:val="28"/>
        </w:rPr>
        <w:t xml:space="preserve"> (7ч)</w:t>
      </w:r>
      <w:r w:rsidR="007D4CCD" w:rsidRPr="00910D56">
        <w:rPr>
          <w:rFonts w:ascii="Times New Roman" w:hAnsi="Times New Roman"/>
          <w:sz w:val="28"/>
          <w:szCs w:val="28"/>
        </w:rPr>
        <w:t>Проект «Города России». Путешествие по Москве. Московский Кремль. Город на Неве. Путешествие по Оке.</w:t>
      </w:r>
    </w:p>
    <w:p w:rsidR="00AE7B9D" w:rsidRDefault="00AE7B9D" w:rsidP="00EA39FF">
      <w:pPr>
        <w:shd w:val="clear" w:color="auto" w:fill="FFFFFF"/>
        <w:autoSpaceDE w:val="0"/>
        <w:autoSpaceDN w:val="0"/>
        <w:adjustRightInd w:val="0"/>
        <w:spacing w:after="0" w:line="240" w:lineRule="auto"/>
        <w:rPr>
          <w:rFonts w:ascii="Times New Roman" w:hAnsi="Times New Roman"/>
          <w:b/>
          <w:bCs/>
          <w:sz w:val="24"/>
          <w:szCs w:val="24"/>
        </w:rPr>
      </w:pPr>
    </w:p>
    <w:p w:rsidR="00222B70" w:rsidRDefault="00222B70" w:rsidP="00910D56">
      <w:pPr>
        <w:shd w:val="clear" w:color="auto" w:fill="FFFFFF"/>
        <w:autoSpaceDE w:val="0"/>
        <w:autoSpaceDN w:val="0"/>
        <w:adjustRightInd w:val="0"/>
        <w:spacing w:after="0" w:line="240" w:lineRule="auto"/>
        <w:jc w:val="center"/>
        <w:rPr>
          <w:rFonts w:ascii="Times New Roman" w:hAnsi="Times New Roman"/>
          <w:b/>
          <w:bCs/>
          <w:sz w:val="28"/>
          <w:szCs w:val="28"/>
        </w:rPr>
      </w:pPr>
    </w:p>
    <w:p w:rsidR="00222B70" w:rsidRDefault="00222B70" w:rsidP="00910D56">
      <w:pPr>
        <w:shd w:val="clear" w:color="auto" w:fill="FFFFFF"/>
        <w:autoSpaceDE w:val="0"/>
        <w:autoSpaceDN w:val="0"/>
        <w:adjustRightInd w:val="0"/>
        <w:spacing w:after="0" w:line="240" w:lineRule="auto"/>
        <w:jc w:val="center"/>
        <w:rPr>
          <w:rFonts w:ascii="Times New Roman" w:hAnsi="Times New Roman"/>
          <w:b/>
          <w:bCs/>
          <w:sz w:val="28"/>
          <w:szCs w:val="28"/>
        </w:rPr>
      </w:pPr>
    </w:p>
    <w:p w:rsidR="00AE7B9D" w:rsidRDefault="00AE7B9D" w:rsidP="00910D56">
      <w:pPr>
        <w:shd w:val="clear" w:color="auto" w:fill="FFFFFF"/>
        <w:autoSpaceDE w:val="0"/>
        <w:autoSpaceDN w:val="0"/>
        <w:adjustRightInd w:val="0"/>
        <w:spacing w:after="0" w:line="240" w:lineRule="auto"/>
        <w:jc w:val="center"/>
        <w:rPr>
          <w:rFonts w:ascii="Times New Roman" w:hAnsi="Times New Roman"/>
          <w:b/>
          <w:bCs/>
          <w:sz w:val="28"/>
          <w:szCs w:val="28"/>
        </w:rPr>
      </w:pPr>
      <w:r w:rsidRPr="00910D56">
        <w:rPr>
          <w:rFonts w:ascii="Times New Roman" w:hAnsi="Times New Roman"/>
          <w:b/>
          <w:bCs/>
          <w:sz w:val="28"/>
          <w:szCs w:val="28"/>
        </w:rPr>
        <w:t>3 класс</w:t>
      </w:r>
    </w:p>
    <w:p w:rsidR="00910D56" w:rsidRPr="00910D56" w:rsidRDefault="00910D56" w:rsidP="00910D56">
      <w:pPr>
        <w:shd w:val="clear" w:color="auto" w:fill="FFFFFF"/>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Человек и природа (3</w:t>
      </w:r>
      <w:r w:rsidR="00311F00">
        <w:rPr>
          <w:rFonts w:ascii="Times New Roman" w:hAnsi="Times New Roman"/>
          <w:b/>
          <w:bCs/>
          <w:sz w:val="28"/>
          <w:szCs w:val="28"/>
        </w:rPr>
        <w:t>7</w:t>
      </w:r>
      <w:r>
        <w:rPr>
          <w:rFonts w:ascii="Times New Roman" w:hAnsi="Times New Roman"/>
          <w:b/>
          <w:bCs/>
          <w:sz w:val="28"/>
          <w:szCs w:val="28"/>
        </w:rPr>
        <w:t>ч)</w:t>
      </w:r>
    </w:p>
    <w:p w:rsidR="00AE7B9D" w:rsidRPr="0048187F" w:rsidRDefault="00AE7B9D" w:rsidP="0048187F">
      <w:pPr>
        <w:shd w:val="clear" w:color="auto" w:fill="FFFFFF"/>
        <w:autoSpaceDE w:val="0"/>
        <w:autoSpaceDN w:val="0"/>
        <w:adjustRightInd w:val="0"/>
        <w:spacing w:after="0" w:line="216" w:lineRule="auto"/>
        <w:ind w:firstLine="709"/>
        <w:jc w:val="both"/>
        <w:rPr>
          <w:rFonts w:ascii="Times New Roman" w:hAnsi="Times New Roman"/>
          <w:sz w:val="28"/>
          <w:szCs w:val="28"/>
        </w:rPr>
      </w:pPr>
      <w:r w:rsidRPr="0048187F">
        <w:rPr>
          <w:rFonts w:ascii="Times New Roman" w:hAnsi="Times New Roman"/>
          <w:b/>
          <w:bCs/>
          <w:sz w:val="28"/>
          <w:szCs w:val="28"/>
        </w:rPr>
        <w:t>Природа вокруг нас</w:t>
      </w:r>
      <w:r w:rsidR="00065F28" w:rsidRPr="0048187F">
        <w:rPr>
          <w:rFonts w:ascii="Times New Roman" w:hAnsi="Times New Roman"/>
          <w:b/>
          <w:bCs/>
          <w:sz w:val="28"/>
          <w:szCs w:val="28"/>
        </w:rPr>
        <w:t xml:space="preserve"> (</w:t>
      </w:r>
      <w:r w:rsidR="0048187F" w:rsidRPr="0048187F">
        <w:rPr>
          <w:rFonts w:ascii="Times New Roman" w:hAnsi="Times New Roman"/>
          <w:b/>
          <w:bCs/>
          <w:sz w:val="28"/>
          <w:szCs w:val="28"/>
        </w:rPr>
        <w:t>3</w:t>
      </w:r>
      <w:r w:rsidR="00065F28" w:rsidRPr="0048187F">
        <w:rPr>
          <w:rFonts w:ascii="Times New Roman" w:hAnsi="Times New Roman"/>
          <w:b/>
          <w:bCs/>
          <w:sz w:val="28"/>
          <w:szCs w:val="28"/>
        </w:rPr>
        <w:t>ч)</w:t>
      </w:r>
      <w:r w:rsidR="00065F28" w:rsidRPr="0048187F">
        <w:rPr>
          <w:rFonts w:ascii="Times New Roman" w:hAnsi="Times New Roman"/>
          <w:sz w:val="28"/>
          <w:szCs w:val="28"/>
        </w:rPr>
        <w:t>Бережное отношение к окружающему миру. Использование человеком богатств природы</w:t>
      </w:r>
    </w:p>
    <w:p w:rsidR="00AE7B9D" w:rsidRPr="0048187F" w:rsidRDefault="00AE7B9D" w:rsidP="0048187F">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48187F">
        <w:rPr>
          <w:rFonts w:ascii="Times New Roman" w:hAnsi="Times New Roman"/>
          <w:b/>
          <w:sz w:val="28"/>
          <w:szCs w:val="28"/>
        </w:rPr>
        <w:t>Природа неживая и живая</w:t>
      </w:r>
      <w:r w:rsidR="00065F28" w:rsidRPr="0048187F">
        <w:rPr>
          <w:rFonts w:ascii="Times New Roman" w:hAnsi="Times New Roman"/>
          <w:b/>
          <w:sz w:val="28"/>
          <w:szCs w:val="28"/>
        </w:rPr>
        <w:t xml:space="preserve"> (1</w:t>
      </w:r>
      <w:r w:rsidR="0048187F" w:rsidRPr="0048187F">
        <w:rPr>
          <w:rFonts w:ascii="Times New Roman" w:hAnsi="Times New Roman"/>
          <w:b/>
          <w:sz w:val="28"/>
          <w:szCs w:val="28"/>
        </w:rPr>
        <w:t>6</w:t>
      </w:r>
      <w:r w:rsidR="00065F28" w:rsidRPr="0048187F">
        <w:rPr>
          <w:rFonts w:ascii="Times New Roman" w:hAnsi="Times New Roman"/>
          <w:b/>
          <w:sz w:val="28"/>
          <w:szCs w:val="28"/>
        </w:rPr>
        <w:t>ч)</w:t>
      </w:r>
      <w:r w:rsidR="007D4CCD" w:rsidRPr="0048187F">
        <w:rPr>
          <w:rFonts w:ascii="Times New Roman" w:hAnsi="Times New Roman"/>
          <w:color w:val="000000"/>
          <w:sz w:val="28"/>
          <w:szCs w:val="28"/>
        </w:rPr>
        <w:t xml:space="preserve"> Разнообразие природы. Проект «Богатства, отданные людям»</w:t>
      </w:r>
      <w:r w:rsidR="001565E8" w:rsidRPr="0048187F">
        <w:rPr>
          <w:rFonts w:ascii="Times New Roman" w:hAnsi="Times New Roman"/>
          <w:color w:val="000000"/>
          <w:sz w:val="28"/>
          <w:szCs w:val="28"/>
        </w:rPr>
        <w:t>. Тела, вещества, частицы. Воздух и его охрана. Вода. Превращения и круговорот воды. Как разрушаются камни. Что такое почва. Разнообразие растений. Солнце, растения и мы с вами. Размножение и развитие растений. Разнообразие животных. Размножение и развитие животных. В царстве грибов.</w:t>
      </w:r>
      <w:r w:rsidR="00E5776A" w:rsidRPr="0048187F">
        <w:rPr>
          <w:rFonts w:ascii="Times New Roman" w:hAnsi="Times New Roman"/>
          <w:color w:val="000000"/>
          <w:sz w:val="28"/>
          <w:szCs w:val="28"/>
        </w:rPr>
        <w:t xml:space="preserve"> Полезные ископаемые. Растениеводство. Животноводство.</w:t>
      </w:r>
    </w:p>
    <w:p w:rsidR="00AE7B9D" w:rsidRPr="0048187F" w:rsidRDefault="00AE7B9D" w:rsidP="0048187F">
      <w:pPr>
        <w:shd w:val="clear" w:color="auto" w:fill="FFFFFF"/>
        <w:autoSpaceDE w:val="0"/>
        <w:autoSpaceDN w:val="0"/>
        <w:adjustRightInd w:val="0"/>
        <w:spacing w:after="0" w:line="216" w:lineRule="auto"/>
        <w:ind w:firstLine="709"/>
        <w:jc w:val="both"/>
        <w:rPr>
          <w:rFonts w:ascii="Times New Roman" w:hAnsi="Times New Roman"/>
          <w:b/>
          <w:sz w:val="28"/>
          <w:szCs w:val="28"/>
        </w:rPr>
      </w:pPr>
      <w:r w:rsidRPr="0048187F">
        <w:rPr>
          <w:rFonts w:ascii="Times New Roman" w:hAnsi="Times New Roman"/>
          <w:b/>
          <w:sz w:val="28"/>
          <w:szCs w:val="28"/>
        </w:rPr>
        <w:t>Единство живого и неживого</w:t>
      </w:r>
      <w:r w:rsidR="00065F28" w:rsidRPr="0048187F">
        <w:rPr>
          <w:rFonts w:ascii="Times New Roman" w:hAnsi="Times New Roman"/>
          <w:b/>
          <w:sz w:val="28"/>
          <w:szCs w:val="28"/>
        </w:rPr>
        <w:t xml:space="preserve"> (3ч)</w:t>
      </w:r>
      <w:r w:rsidR="001565E8" w:rsidRPr="0048187F">
        <w:rPr>
          <w:rFonts w:ascii="Times New Roman" w:hAnsi="Times New Roman"/>
          <w:color w:val="000000"/>
          <w:sz w:val="28"/>
          <w:szCs w:val="28"/>
        </w:rPr>
        <w:t xml:space="preserve"> Разнообразие веществ. Круговорот веществ.</w:t>
      </w:r>
    </w:p>
    <w:p w:rsidR="00AE7B9D" w:rsidRPr="0048187F" w:rsidRDefault="00AE7B9D" w:rsidP="0048187F">
      <w:pPr>
        <w:shd w:val="clear" w:color="auto" w:fill="FFFFFF"/>
        <w:autoSpaceDE w:val="0"/>
        <w:autoSpaceDN w:val="0"/>
        <w:adjustRightInd w:val="0"/>
        <w:spacing w:after="0" w:line="216" w:lineRule="auto"/>
        <w:ind w:firstLine="709"/>
        <w:jc w:val="both"/>
        <w:rPr>
          <w:rFonts w:ascii="Times New Roman" w:hAnsi="Times New Roman"/>
          <w:b/>
          <w:sz w:val="28"/>
          <w:szCs w:val="28"/>
        </w:rPr>
      </w:pPr>
      <w:r w:rsidRPr="0048187F">
        <w:rPr>
          <w:rFonts w:ascii="Times New Roman" w:hAnsi="Times New Roman"/>
          <w:b/>
          <w:sz w:val="28"/>
          <w:szCs w:val="28"/>
        </w:rPr>
        <w:t>Человек часть природы</w:t>
      </w:r>
      <w:r w:rsidR="00065F28" w:rsidRPr="0048187F">
        <w:rPr>
          <w:rFonts w:ascii="Times New Roman" w:hAnsi="Times New Roman"/>
          <w:b/>
          <w:sz w:val="28"/>
          <w:szCs w:val="28"/>
        </w:rPr>
        <w:t xml:space="preserve"> (</w:t>
      </w:r>
      <w:r w:rsidR="0048187F" w:rsidRPr="0048187F">
        <w:rPr>
          <w:rFonts w:ascii="Times New Roman" w:hAnsi="Times New Roman"/>
          <w:b/>
          <w:sz w:val="28"/>
          <w:szCs w:val="28"/>
        </w:rPr>
        <w:t>5</w:t>
      </w:r>
      <w:r w:rsidR="00065F28" w:rsidRPr="0048187F">
        <w:rPr>
          <w:rFonts w:ascii="Times New Roman" w:hAnsi="Times New Roman"/>
          <w:b/>
          <w:sz w:val="28"/>
          <w:szCs w:val="28"/>
        </w:rPr>
        <w:t>ч)</w:t>
      </w:r>
      <w:r w:rsidR="007D4CCD" w:rsidRPr="0048187F">
        <w:rPr>
          <w:rFonts w:ascii="Times New Roman" w:hAnsi="Times New Roman"/>
          <w:color w:val="000000"/>
          <w:sz w:val="28"/>
          <w:szCs w:val="28"/>
        </w:rPr>
        <w:t xml:space="preserve"> Что такое экология. </w:t>
      </w:r>
      <w:r w:rsidR="00065F28" w:rsidRPr="0048187F">
        <w:rPr>
          <w:rFonts w:ascii="Times New Roman" w:hAnsi="Times New Roman"/>
          <w:color w:val="000000"/>
          <w:sz w:val="28"/>
          <w:szCs w:val="28"/>
        </w:rPr>
        <w:t xml:space="preserve">Экономика и экология. </w:t>
      </w:r>
      <w:r w:rsidR="007D4CCD" w:rsidRPr="0048187F">
        <w:rPr>
          <w:rFonts w:ascii="Times New Roman" w:hAnsi="Times New Roman"/>
          <w:color w:val="000000"/>
          <w:sz w:val="28"/>
          <w:szCs w:val="28"/>
        </w:rPr>
        <w:t>Природа в опасности!</w:t>
      </w:r>
      <w:r w:rsidR="001565E8" w:rsidRPr="0048187F">
        <w:rPr>
          <w:rFonts w:ascii="Times New Roman" w:hAnsi="Times New Roman"/>
          <w:color w:val="000000"/>
          <w:sz w:val="28"/>
          <w:szCs w:val="28"/>
        </w:rPr>
        <w:t xml:space="preserve"> Берегите воду!  Охрана растений</w:t>
      </w:r>
      <w:r w:rsidR="00065F28" w:rsidRPr="0048187F">
        <w:rPr>
          <w:rFonts w:ascii="Times New Roman" w:hAnsi="Times New Roman"/>
          <w:color w:val="000000"/>
          <w:sz w:val="28"/>
          <w:szCs w:val="28"/>
        </w:rPr>
        <w:t xml:space="preserve"> и </w:t>
      </w:r>
      <w:r w:rsidR="001565E8" w:rsidRPr="0048187F">
        <w:rPr>
          <w:rFonts w:ascii="Times New Roman" w:hAnsi="Times New Roman"/>
          <w:color w:val="000000"/>
          <w:sz w:val="28"/>
          <w:szCs w:val="28"/>
        </w:rPr>
        <w:t>животных.</w:t>
      </w:r>
    </w:p>
    <w:p w:rsidR="00AE7B9D" w:rsidRPr="0048187F" w:rsidRDefault="00AE7B9D" w:rsidP="0048187F">
      <w:pPr>
        <w:shd w:val="clear" w:color="auto" w:fill="FFFFFF"/>
        <w:autoSpaceDE w:val="0"/>
        <w:autoSpaceDN w:val="0"/>
        <w:adjustRightInd w:val="0"/>
        <w:spacing w:after="0" w:line="216" w:lineRule="auto"/>
        <w:ind w:firstLine="709"/>
        <w:jc w:val="both"/>
        <w:rPr>
          <w:rFonts w:ascii="Times New Roman" w:hAnsi="Times New Roman"/>
          <w:color w:val="000000"/>
          <w:sz w:val="28"/>
          <w:szCs w:val="28"/>
        </w:rPr>
      </w:pPr>
      <w:r w:rsidRPr="0048187F">
        <w:rPr>
          <w:rFonts w:ascii="Times New Roman" w:hAnsi="Times New Roman"/>
          <w:b/>
          <w:sz w:val="28"/>
          <w:szCs w:val="28"/>
        </w:rPr>
        <w:t>Тело человека</w:t>
      </w:r>
      <w:r w:rsidR="00065F28" w:rsidRPr="0048187F">
        <w:rPr>
          <w:rFonts w:ascii="Times New Roman" w:hAnsi="Times New Roman"/>
          <w:b/>
          <w:sz w:val="28"/>
          <w:szCs w:val="28"/>
        </w:rPr>
        <w:t xml:space="preserve"> (1</w:t>
      </w:r>
      <w:r w:rsidR="0048187F" w:rsidRPr="0048187F">
        <w:rPr>
          <w:rFonts w:ascii="Times New Roman" w:hAnsi="Times New Roman"/>
          <w:b/>
          <w:sz w:val="28"/>
          <w:szCs w:val="28"/>
        </w:rPr>
        <w:t>0</w:t>
      </w:r>
      <w:r w:rsidR="00065F28" w:rsidRPr="0048187F">
        <w:rPr>
          <w:rFonts w:ascii="Times New Roman" w:hAnsi="Times New Roman"/>
          <w:b/>
          <w:sz w:val="28"/>
          <w:szCs w:val="28"/>
        </w:rPr>
        <w:t>ч)</w:t>
      </w:r>
      <w:r w:rsidR="001565E8" w:rsidRPr="0048187F">
        <w:rPr>
          <w:rFonts w:ascii="Times New Roman" w:hAnsi="Times New Roman"/>
          <w:color w:val="000000"/>
          <w:sz w:val="28"/>
          <w:szCs w:val="28"/>
        </w:rPr>
        <w:t>Организм человека. Органы чувств. Надежная защита организма. Опора тела и движение. Наше питание. Проект «Школа кулинаров». Дыхание и кровообращение. Умей предупреждать болезни. Здоровый образ жизни.</w:t>
      </w:r>
    </w:p>
    <w:p w:rsidR="00311F00" w:rsidRPr="00311F00" w:rsidRDefault="00311F00" w:rsidP="00311F00">
      <w:pPr>
        <w:shd w:val="clear" w:color="auto" w:fill="FFFFFF"/>
        <w:autoSpaceDE w:val="0"/>
        <w:autoSpaceDN w:val="0"/>
        <w:adjustRightInd w:val="0"/>
        <w:spacing w:after="0" w:line="240" w:lineRule="auto"/>
        <w:ind w:firstLine="709"/>
        <w:jc w:val="center"/>
        <w:rPr>
          <w:rFonts w:ascii="Times New Roman" w:hAnsi="Times New Roman"/>
          <w:b/>
          <w:sz w:val="28"/>
          <w:szCs w:val="28"/>
        </w:rPr>
      </w:pPr>
      <w:r w:rsidRPr="00311F00">
        <w:rPr>
          <w:rFonts w:ascii="Times New Roman" w:hAnsi="Times New Roman"/>
          <w:b/>
          <w:color w:val="000000"/>
          <w:sz w:val="28"/>
          <w:szCs w:val="28"/>
        </w:rPr>
        <w:t>Человек и общество (31ч)</w:t>
      </w:r>
    </w:p>
    <w:p w:rsidR="00AE7B9D" w:rsidRPr="00065F28" w:rsidRDefault="00AE7B9D" w:rsidP="00065F28">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065F28">
        <w:rPr>
          <w:rFonts w:ascii="Times New Roman" w:hAnsi="Times New Roman"/>
          <w:b/>
          <w:sz w:val="28"/>
          <w:szCs w:val="28"/>
        </w:rPr>
        <w:t>Правила безопасной жизнедеятельности</w:t>
      </w:r>
      <w:r w:rsidR="00065F28">
        <w:rPr>
          <w:rFonts w:ascii="Times New Roman" w:hAnsi="Times New Roman"/>
          <w:b/>
          <w:sz w:val="28"/>
          <w:szCs w:val="28"/>
        </w:rPr>
        <w:t xml:space="preserve"> (7ч)</w:t>
      </w:r>
      <w:r w:rsidR="00E5776A" w:rsidRPr="00065F28">
        <w:rPr>
          <w:rFonts w:ascii="Times New Roman" w:hAnsi="Times New Roman"/>
          <w:color w:val="000000"/>
          <w:sz w:val="28"/>
          <w:szCs w:val="28"/>
        </w:rPr>
        <w:t xml:space="preserve"> Огонь, вода и газ. Чтобы путь был счастливым. Дорожные знаки. Проект «Кто нас защищает». Опасные места. Природа и наша безопасность. Экологическая безопасность.</w:t>
      </w:r>
    </w:p>
    <w:p w:rsidR="00AE7B9D" w:rsidRPr="00065F28" w:rsidRDefault="00AE7B9D" w:rsidP="00065F28">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065F28">
        <w:rPr>
          <w:rFonts w:ascii="Times New Roman" w:hAnsi="Times New Roman"/>
          <w:b/>
          <w:sz w:val="28"/>
          <w:szCs w:val="28"/>
        </w:rPr>
        <w:t>Моя Родина</w:t>
      </w:r>
      <w:r w:rsidR="00065F28">
        <w:rPr>
          <w:rFonts w:ascii="Times New Roman" w:hAnsi="Times New Roman"/>
          <w:b/>
          <w:sz w:val="28"/>
          <w:szCs w:val="28"/>
        </w:rPr>
        <w:t>(</w:t>
      </w:r>
      <w:r w:rsidR="0048187F">
        <w:rPr>
          <w:rFonts w:ascii="Times New Roman" w:hAnsi="Times New Roman"/>
          <w:b/>
          <w:sz w:val="28"/>
          <w:szCs w:val="28"/>
        </w:rPr>
        <w:t>3</w:t>
      </w:r>
      <w:r w:rsidR="00065F28">
        <w:rPr>
          <w:rFonts w:ascii="Times New Roman" w:hAnsi="Times New Roman"/>
          <w:b/>
          <w:sz w:val="28"/>
          <w:szCs w:val="28"/>
        </w:rPr>
        <w:t>ч)</w:t>
      </w:r>
      <w:r w:rsidR="00E5776A" w:rsidRPr="00065F28">
        <w:rPr>
          <w:rFonts w:ascii="Times New Roman" w:hAnsi="Times New Roman"/>
          <w:color w:val="000000"/>
          <w:sz w:val="28"/>
          <w:szCs w:val="28"/>
        </w:rPr>
        <w:t xml:space="preserve"> Семейный бюджет.</w:t>
      </w:r>
      <w:r w:rsidR="0048187F">
        <w:rPr>
          <w:rFonts w:ascii="Times New Roman" w:hAnsi="Times New Roman"/>
          <w:color w:val="000000"/>
          <w:sz w:val="28"/>
          <w:szCs w:val="28"/>
        </w:rPr>
        <w:t xml:space="preserve"> Экскурсия по достопримечательностям родного города. Праздничные дни России и родного города.</w:t>
      </w:r>
    </w:p>
    <w:p w:rsidR="00AE7B9D" w:rsidRPr="00065F28" w:rsidRDefault="00AE7B9D" w:rsidP="00065F28">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065F28">
        <w:rPr>
          <w:rFonts w:ascii="Times New Roman" w:hAnsi="Times New Roman"/>
          <w:b/>
          <w:sz w:val="28"/>
          <w:szCs w:val="28"/>
        </w:rPr>
        <w:t>Родной край – частица Родины</w:t>
      </w:r>
      <w:r w:rsidR="00065F28">
        <w:rPr>
          <w:rFonts w:ascii="Times New Roman" w:hAnsi="Times New Roman"/>
          <w:b/>
          <w:sz w:val="28"/>
          <w:szCs w:val="28"/>
        </w:rPr>
        <w:t xml:space="preserve"> (</w:t>
      </w:r>
      <w:r w:rsidR="0048187F">
        <w:rPr>
          <w:rFonts w:ascii="Times New Roman" w:hAnsi="Times New Roman"/>
          <w:b/>
          <w:sz w:val="28"/>
          <w:szCs w:val="28"/>
        </w:rPr>
        <w:t>4</w:t>
      </w:r>
      <w:r w:rsidR="00065F28">
        <w:rPr>
          <w:rFonts w:ascii="Times New Roman" w:hAnsi="Times New Roman"/>
          <w:b/>
          <w:sz w:val="28"/>
          <w:szCs w:val="28"/>
        </w:rPr>
        <w:t>ч)</w:t>
      </w:r>
      <w:r w:rsidR="001565E8" w:rsidRPr="00065F28">
        <w:rPr>
          <w:rFonts w:ascii="Times New Roman" w:hAnsi="Times New Roman"/>
          <w:color w:val="000000"/>
          <w:sz w:val="28"/>
          <w:szCs w:val="28"/>
        </w:rPr>
        <w:t xml:space="preserve"> Кто что ест</w:t>
      </w:r>
      <w:r w:rsidR="005C3C99">
        <w:rPr>
          <w:rFonts w:ascii="Times New Roman" w:hAnsi="Times New Roman"/>
          <w:color w:val="000000"/>
          <w:sz w:val="28"/>
          <w:szCs w:val="28"/>
        </w:rPr>
        <w:t>?</w:t>
      </w:r>
      <w:r w:rsidR="001565E8" w:rsidRPr="00065F28">
        <w:rPr>
          <w:rFonts w:ascii="Times New Roman" w:hAnsi="Times New Roman"/>
          <w:color w:val="000000"/>
          <w:sz w:val="28"/>
          <w:szCs w:val="28"/>
        </w:rPr>
        <w:t xml:space="preserve"> Проект «Разнообразие природы родного края».</w:t>
      </w:r>
      <w:r w:rsidR="00E5776A" w:rsidRPr="00065F28">
        <w:rPr>
          <w:rFonts w:ascii="Times New Roman" w:hAnsi="Times New Roman"/>
          <w:color w:val="000000"/>
          <w:sz w:val="28"/>
          <w:szCs w:val="28"/>
        </w:rPr>
        <w:t xml:space="preserve"> Какая бывает промышленность. Проект «Экономика родного края».</w:t>
      </w:r>
    </w:p>
    <w:p w:rsidR="00AE7B9D" w:rsidRPr="00065F28" w:rsidRDefault="00AE7B9D" w:rsidP="00065F28">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065F28">
        <w:rPr>
          <w:rFonts w:ascii="Times New Roman" w:hAnsi="Times New Roman"/>
          <w:b/>
          <w:sz w:val="28"/>
          <w:szCs w:val="28"/>
        </w:rPr>
        <w:t>Человек–член общества</w:t>
      </w:r>
      <w:r w:rsidR="00065F28">
        <w:rPr>
          <w:rFonts w:ascii="Times New Roman" w:hAnsi="Times New Roman"/>
          <w:b/>
          <w:sz w:val="28"/>
          <w:szCs w:val="28"/>
        </w:rPr>
        <w:t>(2ч)</w:t>
      </w:r>
      <w:r w:rsidR="007D4CCD" w:rsidRPr="00065F28">
        <w:rPr>
          <w:rFonts w:ascii="Times New Roman" w:hAnsi="Times New Roman"/>
          <w:color w:val="000000"/>
          <w:sz w:val="28"/>
          <w:szCs w:val="28"/>
        </w:rPr>
        <w:t xml:space="preserve"> Человек</w:t>
      </w:r>
      <w:r w:rsidR="0005317D">
        <w:rPr>
          <w:rFonts w:ascii="Times New Roman" w:hAnsi="Times New Roman"/>
          <w:color w:val="000000"/>
          <w:sz w:val="28"/>
          <w:szCs w:val="28"/>
        </w:rPr>
        <w:t xml:space="preserve"> </w:t>
      </w:r>
      <w:r w:rsidR="007D4CCD" w:rsidRPr="00065F28">
        <w:rPr>
          <w:rFonts w:ascii="Times New Roman" w:hAnsi="Times New Roman"/>
          <w:color w:val="000000"/>
          <w:sz w:val="28"/>
          <w:szCs w:val="28"/>
        </w:rPr>
        <w:t xml:space="preserve">и его отличия от других живых существ. Человек как член общества. </w:t>
      </w:r>
    </w:p>
    <w:p w:rsidR="00712A00" w:rsidRDefault="00AE7B9D" w:rsidP="00065F28">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065F28">
        <w:rPr>
          <w:rFonts w:ascii="Times New Roman" w:hAnsi="Times New Roman"/>
          <w:b/>
          <w:sz w:val="28"/>
          <w:szCs w:val="28"/>
        </w:rPr>
        <w:t>Значение труда для человека и общества</w:t>
      </w:r>
      <w:r w:rsidR="00065F28">
        <w:rPr>
          <w:rFonts w:ascii="Times New Roman" w:hAnsi="Times New Roman"/>
          <w:b/>
          <w:sz w:val="28"/>
          <w:szCs w:val="28"/>
        </w:rPr>
        <w:t>(</w:t>
      </w:r>
      <w:r w:rsidR="00311F00">
        <w:rPr>
          <w:rFonts w:ascii="Times New Roman" w:hAnsi="Times New Roman"/>
          <w:b/>
          <w:sz w:val="28"/>
          <w:szCs w:val="28"/>
        </w:rPr>
        <w:t>2ч)</w:t>
      </w:r>
      <w:r w:rsidR="00E5776A" w:rsidRPr="00065F28">
        <w:rPr>
          <w:rFonts w:ascii="Times New Roman" w:hAnsi="Times New Roman"/>
          <w:sz w:val="28"/>
          <w:szCs w:val="28"/>
        </w:rPr>
        <w:t xml:space="preserve"> Удовлетворение  </w:t>
      </w:r>
    </w:p>
    <w:p w:rsidR="00AE7B9D" w:rsidRPr="00065F28" w:rsidRDefault="00E5776A" w:rsidP="00712A00">
      <w:pPr>
        <w:shd w:val="clear" w:color="auto" w:fill="FFFFFF"/>
        <w:autoSpaceDE w:val="0"/>
        <w:autoSpaceDN w:val="0"/>
        <w:adjustRightInd w:val="0"/>
        <w:spacing w:after="0" w:line="240" w:lineRule="auto"/>
        <w:jc w:val="both"/>
        <w:rPr>
          <w:rFonts w:ascii="Times New Roman" w:hAnsi="Times New Roman"/>
          <w:sz w:val="28"/>
          <w:szCs w:val="28"/>
        </w:rPr>
      </w:pPr>
      <w:r w:rsidRPr="00065F28">
        <w:rPr>
          <w:rFonts w:ascii="Times New Roman" w:hAnsi="Times New Roman"/>
          <w:sz w:val="28"/>
          <w:szCs w:val="28"/>
        </w:rPr>
        <w:t xml:space="preserve">потребностей людей-главная задача экономики. </w:t>
      </w:r>
      <w:r w:rsidRPr="00065F28">
        <w:rPr>
          <w:rFonts w:ascii="Times New Roman" w:hAnsi="Times New Roman"/>
          <w:color w:val="000000"/>
          <w:sz w:val="28"/>
          <w:szCs w:val="28"/>
        </w:rPr>
        <w:t xml:space="preserve">Природные богатства и труд людей – основа экономики. </w:t>
      </w:r>
    </w:p>
    <w:p w:rsidR="00AE7B9D" w:rsidRPr="00065F28" w:rsidRDefault="00AE7B9D" w:rsidP="00065F28">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065F28">
        <w:rPr>
          <w:rFonts w:ascii="Times New Roman" w:hAnsi="Times New Roman"/>
          <w:b/>
          <w:sz w:val="28"/>
          <w:szCs w:val="28"/>
        </w:rPr>
        <w:t>Наша родина – Россия, Российская Федерация</w:t>
      </w:r>
      <w:r w:rsidR="00311F00">
        <w:rPr>
          <w:rFonts w:ascii="Times New Roman" w:hAnsi="Times New Roman"/>
          <w:b/>
          <w:sz w:val="28"/>
          <w:szCs w:val="28"/>
        </w:rPr>
        <w:t xml:space="preserve"> (6ч)</w:t>
      </w:r>
      <w:r w:rsidR="00E5776A" w:rsidRPr="00065F28">
        <w:rPr>
          <w:rFonts w:ascii="Times New Roman" w:hAnsi="Times New Roman"/>
          <w:sz w:val="28"/>
          <w:szCs w:val="28"/>
        </w:rPr>
        <w:t>Роль денег в экономике, монеты России.</w:t>
      </w:r>
      <w:r w:rsidR="00E5776A" w:rsidRPr="00065F28">
        <w:rPr>
          <w:rFonts w:ascii="Times New Roman" w:hAnsi="Times New Roman"/>
          <w:color w:val="000000"/>
          <w:sz w:val="28"/>
          <w:szCs w:val="28"/>
        </w:rPr>
        <w:t xml:space="preserve"> Государственный бюджет.</w:t>
      </w:r>
      <w:r w:rsidR="00587244" w:rsidRPr="00065F28">
        <w:rPr>
          <w:rFonts w:ascii="Times New Roman" w:hAnsi="Times New Roman"/>
          <w:color w:val="000000"/>
          <w:sz w:val="28"/>
          <w:szCs w:val="28"/>
        </w:rPr>
        <w:t xml:space="preserve"> Золотое кольцо России. Проект «Музей путешествий». Наши ближайшие соседи.  </w:t>
      </w:r>
    </w:p>
    <w:p w:rsidR="00AE7B9D" w:rsidRPr="00311F00" w:rsidRDefault="00AE7B9D" w:rsidP="00311F00">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065F28">
        <w:rPr>
          <w:rFonts w:ascii="Times New Roman" w:hAnsi="Times New Roman"/>
          <w:b/>
          <w:sz w:val="28"/>
          <w:szCs w:val="28"/>
        </w:rPr>
        <w:t>Страны и народы мира</w:t>
      </w:r>
      <w:r w:rsidR="00311F00" w:rsidRPr="00311F00">
        <w:rPr>
          <w:rFonts w:ascii="Times New Roman" w:hAnsi="Times New Roman"/>
          <w:b/>
          <w:color w:val="000000"/>
          <w:sz w:val="28"/>
          <w:szCs w:val="28"/>
        </w:rPr>
        <w:t>(</w:t>
      </w:r>
      <w:r w:rsidR="0048187F">
        <w:rPr>
          <w:rFonts w:ascii="Times New Roman" w:hAnsi="Times New Roman"/>
          <w:b/>
          <w:color w:val="000000"/>
          <w:sz w:val="28"/>
          <w:szCs w:val="28"/>
        </w:rPr>
        <w:t>7</w:t>
      </w:r>
      <w:r w:rsidR="00311F00" w:rsidRPr="00311F00">
        <w:rPr>
          <w:rFonts w:ascii="Times New Roman" w:hAnsi="Times New Roman"/>
          <w:b/>
          <w:color w:val="000000"/>
          <w:sz w:val="28"/>
          <w:szCs w:val="28"/>
        </w:rPr>
        <w:t>ч)</w:t>
      </w:r>
      <w:r w:rsidR="00587244" w:rsidRPr="00065F28">
        <w:rPr>
          <w:rFonts w:ascii="Times New Roman" w:hAnsi="Times New Roman"/>
          <w:color w:val="000000"/>
          <w:sz w:val="28"/>
          <w:szCs w:val="28"/>
        </w:rPr>
        <w:t xml:space="preserve">На севере Европы. Что такое Бенилюкс. В центре Европы. По Франции и Великобритании. На юге Европы. По </w:t>
      </w:r>
      <w:r w:rsidR="00587244" w:rsidRPr="00311F00">
        <w:rPr>
          <w:rFonts w:ascii="Times New Roman" w:hAnsi="Times New Roman"/>
          <w:color w:val="000000"/>
          <w:sz w:val="28"/>
          <w:szCs w:val="28"/>
        </w:rPr>
        <w:t>знаменитым местам  мира.  Презентация проектов «Музей путешествий»</w:t>
      </w:r>
    </w:p>
    <w:p w:rsidR="0048187F" w:rsidRDefault="0048187F" w:rsidP="00311F00">
      <w:pPr>
        <w:shd w:val="clear" w:color="auto" w:fill="FFFFFF"/>
        <w:autoSpaceDE w:val="0"/>
        <w:autoSpaceDN w:val="0"/>
        <w:adjustRightInd w:val="0"/>
        <w:spacing w:after="0" w:line="240" w:lineRule="auto"/>
        <w:ind w:firstLine="709"/>
        <w:jc w:val="center"/>
        <w:rPr>
          <w:rFonts w:ascii="Times New Roman" w:hAnsi="Times New Roman"/>
          <w:b/>
          <w:bCs/>
          <w:sz w:val="28"/>
          <w:szCs w:val="28"/>
        </w:rPr>
      </w:pPr>
    </w:p>
    <w:p w:rsidR="000063F6" w:rsidRDefault="000063F6" w:rsidP="00311F00">
      <w:pPr>
        <w:shd w:val="clear" w:color="auto" w:fill="FFFFFF"/>
        <w:autoSpaceDE w:val="0"/>
        <w:autoSpaceDN w:val="0"/>
        <w:adjustRightInd w:val="0"/>
        <w:spacing w:after="0" w:line="240" w:lineRule="auto"/>
        <w:ind w:firstLine="709"/>
        <w:jc w:val="center"/>
        <w:rPr>
          <w:rFonts w:ascii="Times New Roman" w:hAnsi="Times New Roman"/>
          <w:b/>
          <w:bCs/>
          <w:sz w:val="28"/>
          <w:szCs w:val="28"/>
        </w:rPr>
      </w:pPr>
    </w:p>
    <w:p w:rsidR="000063F6" w:rsidRDefault="000063F6" w:rsidP="00311F00">
      <w:pPr>
        <w:shd w:val="clear" w:color="auto" w:fill="FFFFFF"/>
        <w:autoSpaceDE w:val="0"/>
        <w:autoSpaceDN w:val="0"/>
        <w:adjustRightInd w:val="0"/>
        <w:spacing w:after="0" w:line="240" w:lineRule="auto"/>
        <w:ind w:firstLine="709"/>
        <w:jc w:val="center"/>
        <w:rPr>
          <w:rFonts w:ascii="Times New Roman" w:hAnsi="Times New Roman"/>
          <w:b/>
          <w:bCs/>
          <w:sz w:val="28"/>
          <w:szCs w:val="28"/>
        </w:rPr>
      </w:pPr>
    </w:p>
    <w:p w:rsidR="000063F6" w:rsidRDefault="000063F6" w:rsidP="00311F00">
      <w:pPr>
        <w:shd w:val="clear" w:color="auto" w:fill="FFFFFF"/>
        <w:autoSpaceDE w:val="0"/>
        <w:autoSpaceDN w:val="0"/>
        <w:adjustRightInd w:val="0"/>
        <w:spacing w:after="0" w:line="240" w:lineRule="auto"/>
        <w:ind w:firstLine="709"/>
        <w:jc w:val="center"/>
        <w:rPr>
          <w:rFonts w:ascii="Times New Roman" w:hAnsi="Times New Roman"/>
          <w:b/>
          <w:bCs/>
          <w:sz w:val="28"/>
          <w:szCs w:val="28"/>
        </w:rPr>
      </w:pPr>
    </w:p>
    <w:p w:rsidR="00AE7B9D" w:rsidRDefault="00AE7B9D" w:rsidP="00311F00">
      <w:pPr>
        <w:shd w:val="clear" w:color="auto" w:fill="FFFFFF"/>
        <w:autoSpaceDE w:val="0"/>
        <w:autoSpaceDN w:val="0"/>
        <w:adjustRightInd w:val="0"/>
        <w:spacing w:after="0" w:line="240" w:lineRule="auto"/>
        <w:ind w:firstLine="709"/>
        <w:jc w:val="center"/>
        <w:rPr>
          <w:rFonts w:ascii="Times New Roman" w:hAnsi="Times New Roman"/>
          <w:b/>
          <w:bCs/>
          <w:sz w:val="28"/>
          <w:szCs w:val="28"/>
        </w:rPr>
      </w:pPr>
      <w:r w:rsidRPr="00311F00">
        <w:rPr>
          <w:rFonts w:ascii="Times New Roman" w:hAnsi="Times New Roman"/>
          <w:b/>
          <w:bCs/>
          <w:sz w:val="28"/>
          <w:szCs w:val="28"/>
        </w:rPr>
        <w:lastRenderedPageBreak/>
        <w:t>4 класс</w:t>
      </w:r>
    </w:p>
    <w:p w:rsidR="0048187F" w:rsidRDefault="00311F00" w:rsidP="0048187F">
      <w:pPr>
        <w:shd w:val="clear" w:color="auto" w:fill="FFFFFF"/>
        <w:autoSpaceDE w:val="0"/>
        <w:autoSpaceDN w:val="0"/>
        <w:adjustRightInd w:val="0"/>
        <w:spacing w:after="0" w:line="240" w:lineRule="auto"/>
        <w:ind w:firstLine="709"/>
        <w:jc w:val="center"/>
        <w:rPr>
          <w:rFonts w:ascii="Times New Roman" w:hAnsi="Times New Roman"/>
          <w:b/>
          <w:bCs/>
          <w:sz w:val="28"/>
          <w:szCs w:val="28"/>
        </w:rPr>
      </w:pPr>
      <w:r>
        <w:rPr>
          <w:rFonts w:ascii="Times New Roman" w:hAnsi="Times New Roman"/>
          <w:b/>
          <w:bCs/>
          <w:sz w:val="28"/>
          <w:szCs w:val="28"/>
        </w:rPr>
        <w:t>Человек и природа (</w:t>
      </w:r>
      <w:r w:rsidR="00857241">
        <w:rPr>
          <w:rFonts w:ascii="Times New Roman" w:hAnsi="Times New Roman"/>
          <w:b/>
          <w:bCs/>
          <w:sz w:val="28"/>
          <w:szCs w:val="28"/>
        </w:rPr>
        <w:t>24</w:t>
      </w:r>
      <w:r>
        <w:rPr>
          <w:rFonts w:ascii="Times New Roman" w:hAnsi="Times New Roman"/>
          <w:b/>
          <w:bCs/>
          <w:sz w:val="28"/>
          <w:szCs w:val="28"/>
        </w:rPr>
        <w:t>ч)</w:t>
      </w:r>
    </w:p>
    <w:p w:rsidR="00AE7B9D" w:rsidRPr="00311F00" w:rsidRDefault="00AE7B9D" w:rsidP="0048187F">
      <w:pPr>
        <w:shd w:val="clear" w:color="auto" w:fill="FFFFFF"/>
        <w:autoSpaceDE w:val="0"/>
        <w:autoSpaceDN w:val="0"/>
        <w:adjustRightInd w:val="0"/>
        <w:spacing w:after="0" w:line="240" w:lineRule="auto"/>
        <w:ind w:firstLine="709"/>
        <w:rPr>
          <w:rFonts w:ascii="Times New Roman" w:hAnsi="Times New Roman"/>
          <w:b/>
          <w:sz w:val="28"/>
          <w:szCs w:val="28"/>
        </w:rPr>
      </w:pPr>
      <w:r w:rsidRPr="00311F00">
        <w:rPr>
          <w:rFonts w:ascii="Times New Roman" w:hAnsi="Times New Roman"/>
          <w:b/>
          <w:sz w:val="28"/>
          <w:szCs w:val="28"/>
        </w:rPr>
        <w:t>Единство живого и неживого</w:t>
      </w:r>
      <w:r w:rsidR="00311F00">
        <w:rPr>
          <w:rFonts w:ascii="Times New Roman" w:hAnsi="Times New Roman"/>
          <w:b/>
          <w:sz w:val="28"/>
          <w:szCs w:val="28"/>
        </w:rPr>
        <w:t xml:space="preserve"> (7ч) </w:t>
      </w:r>
      <w:r w:rsidR="00B62156" w:rsidRPr="00311F00">
        <w:rPr>
          <w:rFonts w:ascii="Times New Roman" w:hAnsi="Times New Roman"/>
          <w:sz w:val="28"/>
          <w:szCs w:val="28"/>
        </w:rPr>
        <w:t xml:space="preserve"> Жизнь леса. Жизнь луга. Жизнь в пресных водах. Экскурсии </w:t>
      </w:r>
    </w:p>
    <w:p w:rsidR="00AE7B9D" w:rsidRPr="00311F00" w:rsidRDefault="00AE7B9D" w:rsidP="007051BE">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311F00">
        <w:rPr>
          <w:rFonts w:ascii="Times New Roman" w:hAnsi="Times New Roman"/>
          <w:b/>
          <w:sz w:val="28"/>
          <w:szCs w:val="28"/>
        </w:rPr>
        <w:t>Человек часть природы</w:t>
      </w:r>
      <w:r w:rsidR="00311F00">
        <w:rPr>
          <w:rFonts w:ascii="Times New Roman" w:hAnsi="Times New Roman"/>
          <w:b/>
          <w:sz w:val="28"/>
          <w:szCs w:val="28"/>
        </w:rPr>
        <w:t xml:space="preserve"> (2ч)</w:t>
      </w:r>
      <w:r w:rsidR="00587244" w:rsidRPr="00311F00">
        <w:rPr>
          <w:rFonts w:ascii="Times New Roman" w:hAnsi="Times New Roman"/>
          <w:sz w:val="28"/>
          <w:szCs w:val="28"/>
        </w:rPr>
        <w:t xml:space="preserve"> Мир глазами эколога. Сокровища Земли под охраной человечества</w:t>
      </w:r>
      <w:r w:rsidR="00311F00">
        <w:rPr>
          <w:rFonts w:ascii="Times New Roman" w:hAnsi="Times New Roman"/>
          <w:sz w:val="28"/>
          <w:szCs w:val="28"/>
        </w:rPr>
        <w:t>.</w:t>
      </w:r>
    </w:p>
    <w:p w:rsidR="00AE7B9D" w:rsidRPr="00311F00" w:rsidRDefault="00AE7B9D" w:rsidP="007051BE">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311F00">
        <w:rPr>
          <w:rFonts w:ascii="Times New Roman" w:hAnsi="Times New Roman"/>
          <w:b/>
          <w:sz w:val="28"/>
          <w:szCs w:val="28"/>
        </w:rPr>
        <w:t>Наша страна на карте и глобусе</w:t>
      </w:r>
      <w:r w:rsidR="00F62232">
        <w:rPr>
          <w:rFonts w:ascii="Times New Roman" w:hAnsi="Times New Roman"/>
          <w:b/>
          <w:sz w:val="28"/>
          <w:szCs w:val="28"/>
        </w:rPr>
        <w:t xml:space="preserve"> (15ч)</w:t>
      </w:r>
      <w:r w:rsidR="00587244" w:rsidRPr="00311F00">
        <w:rPr>
          <w:rFonts w:ascii="Times New Roman" w:hAnsi="Times New Roman"/>
          <w:color w:val="000000"/>
          <w:sz w:val="28"/>
          <w:szCs w:val="28"/>
        </w:rPr>
        <w:t xml:space="preserve"> Мир глазами астронома. Планеты солнечной системы. Звёздное небо-Великая книга природы. Мир глазами географа.</w:t>
      </w:r>
      <w:r w:rsidR="00587244" w:rsidRPr="00311F00">
        <w:rPr>
          <w:rFonts w:ascii="Times New Roman" w:hAnsi="Times New Roman"/>
          <w:sz w:val="28"/>
          <w:szCs w:val="28"/>
        </w:rPr>
        <w:t xml:space="preserve"> Равнины и горы России. Моря, озёра и реки России. Природные зоны России. Зона арктических пустынь. Тундра. Леса России. Лес и человек. Зона степей. Пустыни. У Черного моря.</w:t>
      </w:r>
    </w:p>
    <w:p w:rsidR="0048187F" w:rsidRDefault="0048187F" w:rsidP="00F62232">
      <w:pPr>
        <w:shd w:val="clear" w:color="auto" w:fill="FFFFFF"/>
        <w:autoSpaceDE w:val="0"/>
        <w:autoSpaceDN w:val="0"/>
        <w:adjustRightInd w:val="0"/>
        <w:spacing w:after="0" w:line="240" w:lineRule="auto"/>
        <w:ind w:firstLine="709"/>
        <w:jc w:val="center"/>
        <w:rPr>
          <w:rFonts w:ascii="Times New Roman" w:hAnsi="Times New Roman"/>
          <w:b/>
          <w:sz w:val="28"/>
          <w:szCs w:val="28"/>
        </w:rPr>
      </w:pPr>
    </w:p>
    <w:p w:rsidR="00AE7B9D" w:rsidRPr="00311F00" w:rsidRDefault="00F62232" w:rsidP="00F62232">
      <w:pPr>
        <w:shd w:val="clear" w:color="auto" w:fill="FFFFFF"/>
        <w:autoSpaceDE w:val="0"/>
        <w:autoSpaceDN w:val="0"/>
        <w:adjustRightInd w:val="0"/>
        <w:spacing w:after="0" w:line="240" w:lineRule="auto"/>
        <w:ind w:firstLine="709"/>
        <w:jc w:val="center"/>
        <w:rPr>
          <w:rFonts w:ascii="Times New Roman" w:hAnsi="Times New Roman"/>
          <w:b/>
          <w:sz w:val="28"/>
          <w:szCs w:val="28"/>
        </w:rPr>
      </w:pPr>
      <w:r>
        <w:rPr>
          <w:rFonts w:ascii="Times New Roman" w:hAnsi="Times New Roman"/>
          <w:b/>
          <w:sz w:val="28"/>
          <w:szCs w:val="28"/>
        </w:rPr>
        <w:t>Человек и общество (</w:t>
      </w:r>
      <w:r w:rsidR="00857241">
        <w:rPr>
          <w:rFonts w:ascii="Times New Roman" w:hAnsi="Times New Roman"/>
          <w:b/>
          <w:sz w:val="28"/>
          <w:szCs w:val="28"/>
        </w:rPr>
        <w:t>44</w:t>
      </w:r>
      <w:r>
        <w:rPr>
          <w:rFonts w:ascii="Times New Roman" w:hAnsi="Times New Roman"/>
          <w:b/>
          <w:sz w:val="28"/>
          <w:szCs w:val="28"/>
        </w:rPr>
        <w:t>ч)</w:t>
      </w:r>
    </w:p>
    <w:p w:rsidR="00AE7B9D" w:rsidRPr="00311F00" w:rsidRDefault="00AE7B9D" w:rsidP="00311F00">
      <w:pPr>
        <w:shd w:val="clear" w:color="auto" w:fill="FFFFFF"/>
        <w:autoSpaceDE w:val="0"/>
        <w:autoSpaceDN w:val="0"/>
        <w:adjustRightInd w:val="0"/>
        <w:spacing w:after="0" w:line="240" w:lineRule="auto"/>
        <w:ind w:firstLine="709"/>
        <w:rPr>
          <w:rFonts w:ascii="Times New Roman" w:hAnsi="Times New Roman"/>
          <w:b/>
          <w:sz w:val="28"/>
          <w:szCs w:val="28"/>
        </w:rPr>
      </w:pPr>
      <w:r w:rsidRPr="00311F00">
        <w:rPr>
          <w:rFonts w:ascii="Times New Roman" w:hAnsi="Times New Roman"/>
          <w:b/>
          <w:sz w:val="28"/>
          <w:szCs w:val="28"/>
        </w:rPr>
        <w:t>Моя Родина</w:t>
      </w:r>
      <w:r w:rsidR="007051BE">
        <w:rPr>
          <w:rFonts w:ascii="Times New Roman" w:hAnsi="Times New Roman"/>
          <w:b/>
          <w:sz w:val="28"/>
          <w:szCs w:val="28"/>
        </w:rPr>
        <w:t xml:space="preserve"> (2ч) </w:t>
      </w:r>
      <w:r w:rsidR="007051BE" w:rsidRPr="007051BE">
        <w:rPr>
          <w:rFonts w:ascii="Times New Roman" w:hAnsi="Times New Roman"/>
          <w:sz w:val="28"/>
          <w:szCs w:val="28"/>
        </w:rPr>
        <w:t xml:space="preserve">Презентация проектов </w:t>
      </w:r>
      <w:r w:rsidR="007051BE" w:rsidRPr="00311F00">
        <w:rPr>
          <w:rFonts w:ascii="Times New Roman" w:hAnsi="Times New Roman"/>
          <w:sz w:val="28"/>
          <w:szCs w:val="28"/>
        </w:rPr>
        <w:t xml:space="preserve">Земля – кормилица. </w:t>
      </w:r>
      <w:r w:rsidR="007051BE">
        <w:rPr>
          <w:rFonts w:ascii="Times New Roman" w:hAnsi="Times New Roman"/>
          <w:sz w:val="28"/>
          <w:szCs w:val="28"/>
        </w:rPr>
        <w:t>Занятия людей.</w:t>
      </w:r>
    </w:p>
    <w:p w:rsidR="00AE7B9D" w:rsidRPr="00311F00" w:rsidRDefault="00AE7B9D" w:rsidP="00311F00">
      <w:pPr>
        <w:shd w:val="clear" w:color="auto" w:fill="FFFFFF"/>
        <w:autoSpaceDE w:val="0"/>
        <w:autoSpaceDN w:val="0"/>
        <w:adjustRightInd w:val="0"/>
        <w:spacing w:after="0" w:line="240" w:lineRule="auto"/>
        <w:ind w:firstLine="709"/>
        <w:rPr>
          <w:rFonts w:ascii="Times New Roman" w:hAnsi="Times New Roman"/>
          <w:b/>
          <w:sz w:val="28"/>
          <w:szCs w:val="28"/>
        </w:rPr>
      </w:pPr>
      <w:r w:rsidRPr="00311F00">
        <w:rPr>
          <w:rFonts w:ascii="Times New Roman" w:hAnsi="Times New Roman"/>
          <w:b/>
          <w:sz w:val="28"/>
          <w:szCs w:val="28"/>
        </w:rPr>
        <w:t>Родной край – частица Родины</w:t>
      </w:r>
      <w:r w:rsidR="007051BE">
        <w:rPr>
          <w:rFonts w:ascii="Times New Roman" w:hAnsi="Times New Roman"/>
          <w:b/>
          <w:sz w:val="28"/>
          <w:szCs w:val="28"/>
        </w:rPr>
        <w:t xml:space="preserve"> (4ч)</w:t>
      </w:r>
      <w:r w:rsidR="00B62156" w:rsidRPr="00311F00">
        <w:rPr>
          <w:rFonts w:ascii="Times New Roman" w:hAnsi="Times New Roman"/>
          <w:sz w:val="28"/>
          <w:szCs w:val="28"/>
        </w:rPr>
        <w:t xml:space="preserve"> Наш край. Поверхность нашего края. Водные богатства нашего края. Наши подземные богатства. </w:t>
      </w:r>
    </w:p>
    <w:p w:rsidR="00B62156" w:rsidRPr="00311F00" w:rsidRDefault="00AE7B9D" w:rsidP="00311F00">
      <w:pPr>
        <w:shd w:val="clear" w:color="auto" w:fill="FFFFFF"/>
        <w:autoSpaceDE w:val="0"/>
        <w:autoSpaceDN w:val="0"/>
        <w:adjustRightInd w:val="0"/>
        <w:spacing w:after="0" w:line="240" w:lineRule="auto"/>
        <w:ind w:firstLine="709"/>
        <w:rPr>
          <w:rFonts w:ascii="Times New Roman" w:hAnsi="Times New Roman"/>
          <w:b/>
          <w:bCs/>
          <w:sz w:val="28"/>
          <w:szCs w:val="28"/>
        </w:rPr>
      </w:pPr>
      <w:r w:rsidRPr="00311F00">
        <w:rPr>
          <w:rFonts w:ascii="Times New Roman" w:hAnsi="Times New Roman"/>
          <w:b/>
          <w:sz w:val="28"/>
          <w:szCs w:val="28"/>
        </w:rPr>
        <w:t>Наша родина – Россия, Российская Федерация</w:t>
      </w:r>
      <w:r w:rsidR="007051BE">
        <w:rPr>
          <w:rFonts w:ascii="Times New Roman" w:hAnsi="Times New Roman"/>
          <w:b/>
          <w:sz w:val="28"/>
          <w:szCs w:val="28"/>
        </w:rPr>
        <w:t xml:space="preserve"> (1</w:t>
      </w:r>
      <w:r w:rsidR="0048187F">
        <w:rPr>
          <w:rFonts w:ascii="Times New Roman" w:hAnsi="Times New Roman"/>
          <w:b/>
          <w:sz w:val="28"/>
          <w:szCs w:val="28"/>
        </w:rPr>
        <w:t>1</w:t>
      </w:r>
      <w:r w:rsidR="007051BE">
        <w:rPr>
          <w:rFonts w:ascii="Times New Roman" w:hAnsi="Times New Roman"/>
          <w:b/>
          <w:sz w:val="28"/>
          <w:szCs w:val="28"/>
        </w:rPr>
        <w:t>ч)</w:t>
      </w:r>
      <w:r w:rsidR="00B62156" w:rsidRPr="00311F00">
        <w:rPr>
          <w:rFonts w:ascii="Times New Roman" w:hAnsi="Times New Roman"/>
          <w:sz w:val="28"/>
          <w:szCs w:val="28"/>
        </w:rPr>
        <w:t xml:space="preserve"> Основной закон России и права человека. Мы – граждане России. Славные символы России. Такие разные праздники. Путешествие по России</w:t>
      </w:r>
    </w:p>
    <w:p w:rsidR="00587244" w:rsidRPr="00311F00" w:rsidRDefault="00AE7B9D" w:rsidP="00311F00">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311F00">
        <w:rPr>
          <w:rFonts w:ascii="Times New Roman" w:hAnsi="Times New Roman"/>
          <w:b/>
          <w:sz w:val="28"/>
          <w:szCs w:val="28"/>
        </w:rPr>
        <w:t>Страницы истории Отечества</w:t>
      </w:r>
      <w:r w:rsidR="00857241">
        <w:rPr>
          <w:rFonts w:ascii="Times New Roman" w:hAnsi="Times New Roman"/>
          <w:b/>
          <w:sz w:val="28"/>
          <w:szCs w:val="28"/>
        </w:rPr>
        <w:t xml:space="preserve"> (2</w:t>
      </w:r>
      <w:r w:rsidR="0048187F">
        <w:rPr>
          <w:rFonts w:ascii="Times New Roman" w:hAnsi="Times New Roman"/>
          <w:b/>
          <w:sz w:val="28"/>
          <w:szCs w:val="28"/>
        </w:rPr>
        <w:t>7</w:t>
      </w:r>
      <w:r w:rsidR="00857241">
        <w:rPr>
          <w:rFonts w:ascii="Times New Roman" w:hAnsi="Times New Roman"/>
          <w:b/>
          <w:sz w:val="28"/>
          <w:szCs w:val="28"/>
        </w:rPr>
        <w:t>ч)</w:t>
      </w:r>
      <w:r w:rsidR="00587244" w:rsidRPr="00311F00">
        <w:rPr>
          <w:rFonts w:ascii="Times New Roman" w:hAnsi="Times New Roman"/>
          <w:color w:val="000000"/>
          <w:sz w:val="28"/>
          <w:szCs w:val="28"/>
        </w:rPr>
        <w:t xml:space="preserve"> Мир глазами историка. </w:t>
      </w:r>
      <w:r w:rsidR="00587244" w:rsidRPr="00857241">
        <w:rPr>
          <w:rFonts w:ascii="Times New Roman" w:hAnsi="Times New Roman"/>
          <w:color w:val="000000"/>
          <w:sz w:val="28"/>
          <w:szCs w:val="28"/>
        </w:rPr>
        <w:t>Счёт лет в истории. Историческая карта.</w:t>
      </w:r>
      <w:r w:rsidR="000063F6">
        <w:rPr>
          <w:rFonts w:ascii="Times New Roman" w:hAnsi="Times New Roman"/>
          <w:color w:val="000000"/>
          <w:sz w:val="28"/>
          <w:szCs w:val="28"/>
        </w:rPr>
        <w:t xml:space="preserve"> </w:t>
      </w:r>
      <w:r w:rsidR="00B62156" w:rsidRPr="00311F00">
        <w:rPr>
          <w:rFonts w:ascii="Times New Roman" w:hAnsi="Times New Roman"/>
          <w:sz w:val="28"/>
          <w:szCs w:val="28"/>
        </w:rPr>
        <w:t>Начало истории человечества. Мир древности: далекий и близкий. Средние века: время рыцарей и замков. Новое время: встреча Европы и Америки. Новейшее время: история продолжается сегодня. Жизнь древних славян. Во времена Древней Руси. Страна городов. Из книжной сокровищницы Древней Руси. Трудные времена на Русской земле. Русь расправляет крылья. Куликовская битва. Иван Третий. Мастера печатных дел. Патриоты России. Петр Великий. Михаил Васильевич Ломоносов. Екатерина Великая. Отечественная война 1812 года. Страницы истории 19 века. Россия вступает в 20 век. Страницы истории 1920 – 1930-х годов. Великая война и великая Победа. Страна, открывшая путь в космос.</w:t>
      </w:r>
    </w:p>
    <w:p w:rsidR="008E512F" w:rsidRDefault="008E512F" w:rsidP="008E512F">
      <w:pPr>
        <w:shd w:val="clear" w:color="auto" w:fill="FFFFFF"/>
        <w:spacing w:after="0" w:line="240" w:lineRule="auto"/>
        <w:jc w:val="both"/>
        <w:rPr>
          <w:rFonts w:ascii="Times New Roman" w:hAnsi="Times New Roman"/>
          <w:color w:val="000000"/>
          <w:sz w:val="28"/>
          <w:szCs w:val="28"/>
        </w:rPr>
      </w:pPr>
    </w:p>
    <w:p w:rsidR="00857241" w:rsidRDefault="00857241" w:rsidP="008E512F">
      <w:pPr>
        <w:shd w:val="clear" w:color="auto" w:fill="FFFFFF"/>
        <w:spacing w:after="0" w:line="240" w:lineRule="auto"/>
        <w:jc w:val="both"/>
        <w:rPr>
          <w:rFonts w:ascii="Times New Roman" w:hAnsi="Times New Roman"/>
          <w:color w:val="000000"/>
          <w:sz w:val="28"/>
          <w:szCs w:val="28"/>
        </w:rPr>
      </w:pPr>
    </w:p>
    <w:p w:rsidR="00857241" w:rsidRDefault="00857241" w:rsidP="008E512F">
      <w:pPr>
        <w:shd w:val="clear" w:color="auto" w:fill="FFFFFF"/>
        <w:spacing w:after="0" w:line="240" w:lineRule="auto"/>
        <w:jc w:val="both"/>
        <w:rPr>
          <w:rFonts w:ascii="Times New Roman" w:hAnsi="Times New Roman"/>
          <w:color w:val="000000"/>
          <w:sz w:val="28"/>
          <w:szCs w:val="28"/>
        </w:rPr>
      </w:pPr>
    </w:p>
    <w:p w:rsidR="00222B70" w:rsidRDefault="00222B70" w:rsidP="008E512F">
      <w:pPr>
        <w:shd w:val="clear" w:color="auto" w:fill="FFFFFF"/>
        <w:spacing w:after="0" w:line="240" w:lineRule="auto"/>
        <w:jc w:val="both"/>
        <w:rPr>
          <w:rFonts w:ascii="Times New Roman" w:hAnsi="Times New Roman"/>
          <w:color w:val="000000"/>
          <w:sz w:val="28"/>
          <w:szCs w:val="28"/>
        </w:rPr>
      </w:pPr>
    </w:p>
    <w:p w:rsidR="00222B70" w:rsidRDefault="00222B70" w:rsidP="008E512F">
      <w:pPr>
        <w:shd w:val="clear" w:color="auto" w:fill="FFFFFF"/>
        <w:spacing w:after="0" w:line="240" w:lineRule="auto"/>
        <w:jc w:val="both"/>
        <w:rPr>
          <w:rFonts w:ascii="Times New Roman" w:hAnsi="Times New Roman"/>
          <w:color w:val="000000"/>
          <w:sz w:val="28"/>
          <w:szCs w:val="28"/>
        </w:rPr>
      </w:pPr>
    </w:p>
    <w:p w:rsidR="00222B70" w:rsidRDefault="00222B70" w:rsidP="008E512F">
      <w:pPr>
        <w:shd w:val="clear" w:color="auto" w:fill="FFFFFF"/>
        <w:spacing w:after="0" w:line="240" w:lineRule="auto"/>
        <w:jc w:val="both"/>
        <w:rPr>
          <w:rFonts w:ascii="Times New Roman" w:hAnsi="Times New Roman"/>
          <w:color w:val="000000"/>
          <w:sz w:val="28"/>
          <w:szCs w:val="28"/>
        </w:rPr>
      </w:pPr>
    </w:p>
    <w:p w:rsidR="00222B70" w:rsidRDefault="00222B70" w:rsidP="008E512F">
      <w:pPr>
        <w:shd w:val="clear" w:color="auto" w:fill="FFFFFF"/>
        <w:spacing w:after="0" w:line="240" w:lineRule="auto"/>
        <w:jc w:val="both"/>
        <w:rPr>
          <w:rFonts w:ascii="Times New Roman" w:hAnsi="Times New Roman"/>
          <w:color w:val="000000"/>
          <w:sz w:val="28"/>
          <w:szCs w:val="28"/>
        </w:rPr>
      </w:pPr>
    </w:p>
    <w:p w:rsidR="00222B70" w:rsidRDefault="00222B70" w:rsidP="008E512F">
      <w:pPr>
        <w:shd w:val="clear" w:color="auto" w:fill="FFFFFF"/>
        <w:spacing w:after="0" w:line="240" w:lineRule="auto"/>
        <w:jc w:val="both"/>
        <w:rPr>
          <w:rFonts w:ascii="Times New Roman" w:hAnsi="Times New Roman"/>
          <w:color w:val="000000"/>
          <w:sz w:val="28"/>
          <w:szCs w:val="28"/>
        </w:rPr>
      </w:pPr>
    </w:p>
    <w:p w:rsidR="00222B70" w:rsidRDefault="00222B70" w:rsidP="008E512F">
      <w:pPr>
        <w:shd w:val="clear" w:color="auto" w:fill="FFFFFF"/>
        <w:spacing w:after="0" w:line="240" w:lineRule="auto"/>
        <w:jc w:val="both"/>
        <w:rPr>
          <w:rFonts w:ascii="Times New Roman" w:hAnsi="Times New Roman"/>
          <w:color w:val="000000"/>
          <w:sz w:val="28"/>
          <w:szCs w:val="28"/>
        </w:rPr>
      </w:pPr>
    </w:p>
    <w:p w:rsidR="00222B70" w:rsidRDefault="00222B70" w:rsidP="008E512F">
      <w:pPr>
        <w:shd w:val="clear" w:color="auto" w:fill="FFFFFF"/>
        <w:spacing w:after="0" w:line="240" w:lineRule="auto"/>
        <w:jc w:val="both"/>
        <w:rPr>
          <w:rFonts w:ascii="Times New Roman" w:hAnsi="Times New Roman"/>
          <w:color w:val="000000"/>
          <w:sz w:val="28"/>
          <w:szCs w:val="28"/>
        </w:rPr>
      </w:pPr>
    </w:p>
    <w:p w:rsidR="00222B70" w:rsidRDefault="00222B70" w:rsidP="008E512F">
      <w:pPr>
        <w:shd w:val="clear" w:color="auto" w:fill="FFFFFF"/>
        <w:spacing w:after="0" w:line="240" w:lineRule="auto"/>
        <w:jc w:val="both"/>
        <w:rPr>
          <w:rFonts w:ascii="Times New Roman" w:hAnsi="Times New Roman"/>
          <w:color w:val="000000"/>
          <w:sz w:val="28"/>
          <w:szCs w:val="28"/>
        </w:rPr>
      </w:pPr>
    </w:p>
    <w:p w:rsidR="00222B70" w:rsidRDefault="00222B70" w:rsidP="008E512F">
      <w:pPr>
        <w:shd w:val="clear" w:color="auto" w:fill="FFFFFF"/>
        <w:spacing w:after="0" w:line="240" w:lineRule="auto"/>
        <w:jc w:val="both"/>
        <w:rPr>
          <w:rFonts w:ascii="Times New Roman" w:hAnsi="Times New Roman"/>
          <w:color w:val="000000"/>
          <w:sz w:val="28"/>
          <w:szCs w:val="28"/>
        </w:rPr>
      </w:pPr>
    </w:p>
    <w:p w:rsidR="00222B70" w:rsidRDefault="00222B70" w:rsidP="008E512F">
      <w:pPr>
        <w:shd w:val="clear" w:color="auto" w:fill="FFFFFF"/>
        <w:spacing w:after="0" w:line="240" w:lineRule="auto"/>
        <w:jc w:val="both"/>
        <w:rPr>
          <w:rFonts w:ascii="Times New Roman" w:hAnsi="Times New Roman"/>
          <w:color w:val="000000"/>
          <w:sz w:val="28"/>
          <w:szCs w:val="28"/>
        </w:rPr>
      </w:pPr>
    </w:p>
    <w:p w:rsidR="00712A00" w:rsidRPr="003D1DBB" w:rsidRDefault="00712A00" w:rsidP="00712A00">
      <w:pPr>
        <w:pStyle w:val="a9"/>
        <w:jc w:val="center"/>
        <w:rPr>
          <w:sz w:val="28"/>
          <w:szCs w:val="28"/>
        </w:rPr>
      </w:pPr>
      <w:r w:rsidRPr="003D1DBB">
        <w:rPr>
          <w:b/>
          <w:sz w:val="28"/>
          <w:szCs w:val="28"/>
        </w:rPr>
        <w:lastRenderedPageBreak/>
        <w:t>ТЕМАТИЧЕСКОЕ ПЛАНИРОВАНИЕ  С УКАЗАНИЕМ КОЛИЧЕСТВА ЧАСОВ, ОТВОДИМЫХ НА ОСВОЕНИЕ КАЖДОЙ ТЕМЫ</w:t>
      </w:r>
    </w:p>
    <w:p w:rsidR="00811C8C" w:rsidRDefault="00811C8C" w:rsidP="008E512F">
      <w:pPr>
        <w:shd w:val="clear" w:color="auto" w:fill="FFFFFF"/>
        <w:spacing w:after="0" w:line="240" w:lineRule="auto"/>
        <w:jc w:val="both"/>
        <w:rPr>
          <w:rFonts w:ascii="Times New Roman" w:hAnsi="Times New Roman"/>
          <w:color w:val="000000"/>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063"/>
        <w:gridCol w:w="1063"/>
        <w:gridCol w:w="1063"/>
        <w:gridCol w:w="1063"/>
        <w:gridCol w:w="1134"/>
      </w:tblGrid>
      <w:tr w:rsidR="00712A00" w:rsidTr="00712A00">
        <w:trPr>
          <w:trHeight w:val="365"/>
        </w:trPr>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rPr>
                <w:rFonts w:ascii="Times New Roman" w:hAnsi="Times New Roman"/>
                <w:b/>
                <w:color w:val="000000"/>
                <w:sz w:val="28"/>
                <w:szCs w:val="28"/>
              </w:rPr>
            </w:pPr>
          </w:p>
        </w:tc>
        <w:tc>
          <w:tcPr>
            <w:tcW w:w="5386" w:type="dxa"/>
            <w:gridSpan w:val="5"/>
            <w:tcBorders>
              <w:top w:val="single" w:sz="4" w:space="0" w:color="auto"/>
              <w:left w:val="single" w:sz="4" w:space="0" w:color="auto"/>
              <w:bottom w:val="single" w:sz="4" w:space="0" w:color="auto"/>
              <w:right w:val="single" w:sz="4" w:space="0" w:color="auto"/>
            </w:tcBorders>
            <w:hideMark/>
          </w:tcPr>
          <w:p w:rsidR="00712A00" w:rsidRDefault="00712A00" w:rsidP="00712A00">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Количество часов</w:t>
            </w:r>
          </w:p>
        </w:tc>
      </w:tr>
      <w:tr w:rsidR="00712A00" w:rsidTr="00712A00">
        <w:trPr>
          <w:trHeight w:val="365"/>
        </w:trPr>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rPr>
                <w:rFonts w:ascii="Times New Roman" w:hAnsi="Times New Roman"/>
                <w:b/>
                <w:i/>
                <w:sz w:val="28"/>
                <w:szCs w:val="28"/>
              </w:rPr>
            </w:pPr>
            <w:r>
              <w:rPr>
                <w:rFonts w:ascii="Times New Roman" w:hAnsi="Times New Roman"/>
                <w:b/>
                <w:color w:val="000000"/>
                <w:sz w:val="28"/>
                <w:szCs w:val="28"/>
              </w:rPr>
              <w:t>Разделы, темы</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b/>
                <w:sz w:val="28"/>
                <w:szCs w:val="28"/>
              </w:rPr>
            </w:pPr>
            <w:r>
              <w:rPr>
                <w:rFonts w:ascii="Times New Roman" w:hAnsi="Times New Roman"/>
                <w:b/>
                <w:sz w:val="28"/>
                <w:szCs w:val="28"/>
              </w:rPr>
              <w:t>1класс</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b/>
                <w:sz w:val="28"/>
                <w:szCs w:val="28"/>
              </w:rPr>
            </w:pPr>
            <w:r>
              <w:rPr>
                <w:rFonts w:ascii="Times New Roman" w:hAnsi="Times New Roman"/>
                <w:b/>
                <w:sz w:val="28"/>
                <w:szCs w:val="28"/>
              </w:rPr>
              <w:t>2класс</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b/>
                <w:sz w:val="28"/>
                <w:szCs w:val="28"/>
              </w:rPr>
            </w:pPr>
            <w:r>
              <w:rPr>
                <w:rFonts w:ascii="Times New Roman" w:hAnsi="Times New Roman"/>
                <w:b/>
                <w:sz w:val="28"/>
                <w:szCs w:val="28"/>
              </w:rPr>
              <w:t>3класс</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b/>
                <w:sz w:val="28"/>
                <w:szCs w:val="28"/>
              </w:rPr>
            </w:pPr>
            <w:r>
              <w:rPr>
                <w:rFonts w:ascii="Times New Roman" w:hAnsi="Times New Roman"/>
                <w:b/>
                <w:sz w:val="28"/>
                <w:szCs w:val="28"/>
              </w:rPr>
              <w:t>4класс</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b/>
                <w:i/>
                <w:sz w:val="28"/>
                <w:szCs w:val="28"/>
              </w:rPr>
            </w:pPr>
            <w:r>
              <w:rPr>
                <w:rFonts w:ascii="Times New Roman" w:hAnsi="Times New Roman"/>
                <w:b/>
                <w:color w:val="000000"/>
                <w:sz w:val="28"/>
                <w:szCs w:val="28"/>
              </w:rPr>
              <w:t>итого</w:t>
            </w:r>
          </w:p>
        </w:tc>
      </w:tr>
      <w:tr w:rsidR="00712A00" w:rsidTr="00712A00">
        <w:trPr>
          <w:trHeight w:val="365"/>
        </w:trPr>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rPr>
                <w:rFonts w:ascii="Times New Roman" w:hAnsi="Times New Roman"/>
                <w:b/>
                <w:i/>
                <w:sz w:val="28"/>
                <w:szCs w:val="28"/>
              </w:rPr>
            </w:pPr>
            <w:r>
              <w:rPr>
                <w:rFonts w:ascii="Times New Roman" w:hAnsi="Times New Roman"/>
                <w:b/>
                <w:i/>
                <w:sz w:val="28"/>
                <w:szCs w:val="28"/>
              </w:rPr>
              <w:t>Человек и природа</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b/>
                <w:i/>
                <w:sz w:val="28"/>
                <w:szCs w:val="28"/>
              </w:rPr>
            </w:pPr>
            <w:r>
              <w:rPr>
                <w:rFonts w:ascii="Times New Roman" w:hAnsi="Times New Roman"/>
                <w:b/>
                <w:i/>
                <w:sz w:val="28"/>
                <w:szCs w:val="28"/>
              </w:rPr>
              <w:t>37</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1E2119">
            <w:pPr>
              <w:spacing w:after="0" w:line="240" w:lineRule="auto"/>
              <w:jc w:val="both"/>
              <w:rPr>
                <w:rFonts w:ascii="Times New Roman" w:hAnsi="Times New Roman"/>
                <w:b/>
                <w:i/>
                <w:sz w:val="28"/>
                <w:szCs w:val="28"/>
              </w:rPr>
            </w:pPr>
            <w:r>
              <w:rPr>
                <w:rFonts w:ascii="Times New Roman" w:hAnsi="Times New Roman"/>
                <w:b/>
                <w:i/>
                <w:sz w:val="28"/>
                <w:szCs w:val="28"/>
              </w:rPr>
              <w:t>3</w:t>
            </w:r>
            <w:r w:rsidR="001E2119">
              <w:rPr>
                <w:rFonts w:ascii="Times New Roman" w:hAnsi="Times New Roman"/>
                <w:b/>
                <w:i/>
                <w:sz w:val="28"/>
                <w:szCs w:val="28"/>
              </w:rPr>
              <w:t>7</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b/>
                <w:i/>
                <w:sz w:val="28"/>
                <w:szCs w:val="28"/>
              </w:rPr>
            </w:pPr>
            <w:r>
              <w:rPr>
                <w:rFonts w:ascii="Times New Roman" w:hAnsi="Times New Roman"/>
                <w:b/>
                <w:i/>
                <w:sz w:val="28"/>
                <w:szCs w:val="28"/>
              </w:rPr>
              <w:t>37</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b/>
                <w:i/>
                <w:sz w:val="28"/>
                <w:szCs w:val="28"/>
              </w:rPr>
            </w:pPr>
            <w:r>
              <w:rPr>
                <w:rFonts w:ascii="Times New Roman" w:hAnsi="Times New Roman"/>
                <w:b/>
                <w:i/>
                <w:sz w:val="28"/>
                <w:szCs w:val="28"/>
              </w:rPr>
              <w:t>24</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b/>
                <w:i/>
                <w:sz w:val="28"/>
                <w:szCs w:val="28"/>
              </w:rPr>
            </w:pPr>
            <w:r>
              <w:rPr>
                <w:rFonts w:ascii="Times New Roman" w:hAnsi="Times New Roman"/>
                <w:b/>
                <w:i/>
                <w:sz w:val="28"/>
                <w:szCs w:val="28"/>
              </w:rPr>
              <w:t>135</w:t>
            </w:r>
          </w:p>
        </w:tc>
      </w:tr>
      <w:tr w:rsidR="00712A00" w:rsidTr="00712A00">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Времена года</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4</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8</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rPr>
                <w:rFonts w:asciiTheme="minorHAnsi" w:eastAsiaTheme="minorEastAsia" w:hAnsiTheme="minorHAnsi"/>
              </w:rPr>
            </w:pPr>
            <w:r>
              <w:rPr>
                <w:rFonts w:asciiTheme="minorHAnsi" w:eastAsiaTheme="minorEastAsia" w:hAnsiTheme="minorHAnsi"/>
              </w:rPr>
              <w:t>-</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rPr>
                <w:rFonts w:asciiTheme="minorHAnsi" w:eastAsiaTheme="minorEastAsia" w:hAnsiTheme="minorHAnsi"/>
              </w:rPr>
            </w:pPr>
            <w:r>
              <w:rPr>
                <w:rFonts w:asciiTheme="minorHAnsi" w:eastAsiaTheme="minorEastAsia" w:hAnsiTheme="minorHAnsi"/>
              </w:rPr>
              <w:t>-</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12</w:t>
            </w:r>
          </w:p>
        </w:tc>
      </w:tr>
      <w:tr w:rsidR="00712A00" w:rsidTr="00712A00">
        <w:trPr>
          <w:trHeight w:val="385"/>
        </w:trPr>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Природа вокруг нас</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8</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4</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3</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15</w:t>
            </w:r>
          </w:p>
        </w:tc>
      </w:tr>
      <w:tr w:rsidR="00712A00" w:rsidTr="00712A00">
        <w:trPr>
          <w:trHeight w:val="702"/>
        </w:trPr>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Природа неживая и живая</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15</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11</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16</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rPr>
                <w:rFonts w:asciiTheme="minorHAnsi" w:eastAsiaTheme="minorEastAsia" w:hAnsiTheme="minorHAnsi"/>
              </w:rPr>
            </w:pPr>
            <w:r>
              <w:rPr>
                <w:rFonts w:asciiTheme="minorHAnsi" w:eastAsiaTheme="minorEastAsia" w:hAnsiTheme="minorHAnsi"/>
              </w:rPr>
              <w:t>-</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42</w:t>
            </w:r>
          </w:p>
        </w:tc>
      </w:tr>
      <w:tr w:rsidR="00712A00" w:rsidTr="00712A00">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rPr>
                <w:rFonts w:ascii="Times New Roman" w:hAnsi="Times New Roman"/>
                <w:sz w:val="28"/>
                <w:szCs w:val="28"/>
              </w:rPr>
            </w:pPr>
            <w:r>
              <w:rPr>
                <w:rFonts w:ascii="Times New Roman" w:hAnsi="Times New Roman"/>
                <w:sz w:val="28"/>
                <w:szCs w:val="28"/>
              </w:rPr>
              <w:t>Единство живого и неживого</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rPr>
                <w:rFonts w:asciiTheme="minorHAnsi" w:eastAsiaTheme="minorEastAsia" w:hAnsiTheme="minorHAnsi"/>
              </w:rPr>
            </w:pPr>
            <w:r>
              <w:rPr>
                <w:rFonts w:asciiTheme="minorHAnsi" w:eastAsiaTheme="minorEastAsia" w:hAnsiTheme="minorHAnsi"/>
              </w:rPr>
              <w:t>-</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rPr>
                <w:rFonts w:asciiTheme="minorHAnsi" w:eastAsiaTheme="minorEastAsia" w:hAnsiTheme="minorHAnsi"/>
              </w:rPr>
            </w:pPr>
            <w:r>
              <w:rPr>
                <w:rFonts w:asciiTheme="minorHAnsi" w:eastAsiaTheme="minorEastAsia" w:hAnsiTheme="minorHAnsi"/>
              </w:rPr>
              <w:t>-</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3</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7</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10</w:t>
            </w:r>
          </w:p>
        </w:tc>
      </w:tr>
      <w:tr w:rsidR="00712A00" w:rsidTr="00712A00">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Человек часть природы</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3</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3</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48187F" w:rsidP="00F8218A">
            <w:pPr>
              <w:spacing w:after="0" w:line="240" w:lineRule="auto"/>
              <w:jc w:val="both"/>
              <w:rPr>
                <w:rFonts w:ascii="Times New Roman" w:hAnsi="Times New Roman"/>
                <w:sz w:val="28"/>
                <w:szCs w:val="28"/>
              </w:rPr>
            </w:pPr>
            <w:r>
              <w:rPr>
                <w:rFonts w:ascii="Times New Roman" w:hAnsi="Times New Roman"/>
                <w:sz w:val="28"/>
                <w:szCs w:val="28"/>
              </w:rPr>
              <w:t>5</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48187F">
            <w:pPr>
              <w:spacing w:after="0" w:line="240" w:lineRule="auto"/>
              <w:jc w:val="both"/>
              <w:rPr>
                <w:rFonts w:ascii="Times New Roman" w:hAnsi="Times New Roman"/>
                <w:sz w:val="28"/>
                <w:szCs w:val="28"/>
              </w:rPr>
            </w:pPr>
            <w:r>
              <w:rPr>
                <w:rFonts w:ascii="Times New Roman" w:hAnsi="Times New Roman"/>
                <w:sz w:val="28"/>
                <w:szCs w:val="28"/>
              </w:rPr>
              <w:t>1</w:t>
            </w:r>
            <w:r w:rsidR="0048187F">
              <w:rPr>
                <w:rFonts w:ascii="Times New Roman" w:hAnsi="Times New Roman"/>
                <w:sz w:val="28"/>
                <w:szCs w:val="28"/>
              </w:rPr>
              <w:t>3</w:t>
            </w:r>
          </w:p>
        </w:tc>
      </w:tr>
      <w:tr w:rsidR="00712A00" w:rsidTr="00712A00">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rPr>
                <w:rFonts w:ascii="Times New Roman" w:hAnsi="Times New Roman"/>
                <w:sz w:val="28"/>
                <w:szCs w:val="28"/>
              </w:rPr>
            </w:pPr>
            <w:r>
              <w:rPr>
                <w:rFonts w:ascii="Times New Roman" w:hAnsi="Times New Roman"/>
                <w:sz w:val="28"/>
                <w:szCs w:val="28"/>
              </w:rPr>
              <w:t>Тело человека</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1</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1</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48187F">
            <w:pPr>
              <w:spacing w:after="0" w:line="240" w:lineRule="auto"/>
              <w:jc w:val="both"/>
              <w:rPr>
                <w:rFonts w:ascii="Times New Roman" w:hAnsi="Times New Roman"/>
                <w:sz w:val="28"/>
                <w:szCs w:val="28"/>
              </w:rPr>
            </w:pPr>
            <w:r>
              <w:rPr>
                <w:rFonts w:ascii="Times New Roman" w:hAnsi="Times New Roman"/>
                <w:sz w:val="28"/>
                <w:szCs w:val="28"/>
              </w:rPr>
              <w:t>1</w:t>
            </w:r>
            <w:r w:rsidR="0048187F">
              <w:rPr>
                <w:rFonts w:ascii="Times New Roman" w:hAnsi="Times New Roman"/>
                <w:sz w:val="28"/>
                <w:szCs w:val="28"/>
              </w:rPr>
              <w:t>0</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rPr>
                <w:rFonts w:asciiTheme="minorHAnsi" w:eastAsiaTheme="minorEastAsia" w:hAnsiTheme="minorHAnsi"/>
              </w:rPr>
            </w:pP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48187F">
            <w:pPr>
              <w:spacing w:after="0" w:line="240" w:lineRule="auto"/>
              <w:jc w:val="both"/>
              <w:rPr>
                <w:rFonts w:ascii="Times New Roman" w:hAnsi="Times New Roman"/>
                <w:sz w:val="28"/>
                <w:szCs w:val="28"/>
              </w:rPr>
            </w:pPr>
            <w:r>
              <w:rPr>
                <w:rFonts w:ascii="Times New Roman" w:hAnsi="Times New Roman"/>
                <w:sz w:val="28"/>
                <w:szCs w:val="28"/>
              </w:rPr>
              <w:t>1</w:t>
            </w:r>
            <w:r w:rsidR="0048187F">
              <w:rPr>
                <w:rFonts w:ascii="Times New Roman" w:hAnsi="Times New Roman"/>
                <w:sz w:val="28"/>
                <w:szCs w:val="28"/>
              </w:rPr>
              <w:t>2</w:t>
            </w:r>
          </w:p>
        </w:tc>
      </w:tr>
      <w:tr w:rsidR="00712A00" w:rsidTr="00712A00">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Наша страна на карте и глобусе</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6</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10</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15</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31</w:t>
            </w:r>
          </w:p>
        </w:tc>
      </w:tr>
      <w:tr w:rsidR="00712A00" w:rsidTr="00712A00">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b/>
                <w:i/>
                <w:sz w:val="28"/>
                <w:szCs w:val="28"/>
              </w:rPr>
            </w:pPr>
            <w:r>
              <w:rPr>
                <w:rFonts w:ascii="Times New Roman" w:hAnsi="Times New Roman"/>
                <w:b/>
                <w:i/>
                <w:sz w:val="28"/>
                <w:szCs w:val="28"/>
              </w:rPr>
              <w:t>Человек и общество</w:t>
            </w:r>
          </w:p>
        </w:tc>
        <w:tc>
          <w:tcPr>
            <w:tcW w:w="1063" w:type="dxa"/>
            <w:tcBorders>
              <w:top w:val="single" w:sz="4" w:space="0" w:color="auto"/>
              <w:left w:val="single" w:sz="4" w:space="0" w:color="auto"/>
              <w:bottom w:val="single" w:sz="4" w:space="0" w:color="auto"/>
              <w:right w:val="single" w:sz="4" w:space="0" w:color="auto"/>
            </w:tcBorders>
            <w:hideMark/>
          </w:tcPr>
          <w:p w:rsidR="00712A00" w:rsidRPr="00712A00" w:rsidRDefault="00712A00" w:rsidP="00F8218A">
            <w:pPr>
              <w:spacing w:after="0"/>
              <w:rPr>
                <w:rFonts w:ascii="Times New Roman" w:eastAsiaTheme="minorEastAsia" w:hAnsi="Times New Roman"/>
                <w:b/>
                <w:i/>
                <w:sz w:val="28"/>
                <w:szCs w:val="28"/>
              </w:rPr>
            </w:pPr>
            <w:r w:rsidRPr="00712A00">
              <w:rPr>
                <w:rFonts w:ascii="Times New Roman" w:eastAsiaTheme="minorEastAsia" w:hAnsi="Times New Roman"/>
                <w:b/>
                <w:i/>
                <w:sz w:val="28"/>
                <w:szCs w:val="28"/>
              </w:rPr>
              <w:t>29</w:t>
            </w:r>
          </w:p>
        </w:tc>
        <w:tc>
          <w:tcPr>
            <w:tcW w:w="1063" w:type="dxa"/>
            <w:tcBorders>
              <w:top w:val="single" w:sz="4" w:space="0" w:color="auto"/>
              <w:left w:val="single" w:sz="4" w:space="0" w:color="auto"/>
              <w:bottom w:val="single" w:sz="4" w:space="0" w:color="auto"/>
              <w:right w:val="single" w:sz="4" w:space="0" w:color="auto"/>
            </w:tcBorders>
            <w:hideMark/>
          </w:tcPr>
          <w:p w:rsidR="00712A00" w:rsidRPr="00712A00" w:rsidRDefault="00EE7640" w:rsidP="001E2119">
            <w:pPr>
              <w:spacing w:after="0"/>
              <w:rPr>
                <w:rFonts w:ascii="Times New Roman" w:eastAsiaTheme="minorEastAsia" w:hAnsi="Times New Roman"/>
                <w:b/>
                <w:i/>
                <w:sz w:val="28"/>
                <w:szCs w:val="28"/>
              </w:rPr>
            </w:pPr>
            <w:r>
              <w:rPr>
                <w:rFonts w:ascii="Times New Roman" w:eastAsiaTheme="minorEastAsia" w:hAnsi="Times New Roman"/>
                <w:b/>
                <w:i/>
                <w:sz w:val="28"/>
                <w:szCs w:val="28"/>
              </w:rPr>
              <w:t>3</w:t>
            </w:r>
            <w:r w:rsidR="001E2119">
              <w:rPr>
                <w:rFonts w:ascii="Times New Roman" w:eastAsiaTheme="minorEastAsia" w:hAnsi="Times New Roman"/>
                <w:b/>
                <w:i/>
                <w:sz w:val="28"/>
                <w:szCs w:val="28"/>
              </w:rPr>
              <w:t>1</w:t>
            </w:r>
          </w:p>
        </w:tc>
        <w:tc>
          <w:tcPr>
            <w:tcW w:w="1063" w:type="dxa"/>
            <w:tcBorders>
              <w:top w:val="single" w:sz="4" w:space="0" w:color="auto"/>
              <w:left w:val="single" w:sz="4" w:space="0" w:color="auto"/>
              <w:bottom w:val="single" w:sz="4" w:space="0" w:color="auto"/>
              <w:right w:val="single" w:sz="4" w:space="0" w:color="auto"/>
            </w:tcBorders>
            <w:hideMark/>
          </w:tcPr>
          <w:p w:rsidR="00712A00" w:rsidRPr="00712A00" w:rsidRDefault="00EE7640" w:rsidP="00F8218A">
            <w:pPr>
              <w:spacing w:after="0"/>
              <w:rPr>
                <w:rFonts w:ascii="Times New Roman" w:eastAsiaTheme="minorEastAsia" w:hAnsi="Times New Roman"/>
                <w:b/>
                <w:i/>
                <w:sz w:val="28"/>
                <w:szCs w:val="28"/>
              </w:rPr>
            </w:pPr>
            <w:r>
              <w:rPr>
                <w:rFonts w:ascii="Times New Roman" w:eastAsiaTheme="minorEastAsia" w:hAnsi="Times New Roman"/>
                <w:b/>
                <w:i/>
                <w:sz w:val="28"/>
                <w:szCs w:val="28"/>
              </w:rPr>
              <w:t>31</w:t>
            </w:r>
          </w:p>
        </w:tc>
        <w:tc>
          <w:tcPr>
            <w:tcW w:w="1063" w:type="dxa"/>
            <w:tcBorders>
              <w:top w:val="single" w:sz="4" w:space="0" w:color="auto"/>
              <w:left w:val="single" w:sz="4" w:space="0" w:color="auto"/>
              <w:bottom w:val="single" w:sz="4" w:space="0" w:color="auto"/>
              <w:right w:val="single" w:sz="4" w:space="0" w:color="auto"/>
            </w:tcBorders>
            <w:hideMark/>
          </w:tcPr>
          <w:p w:rsidR="00712A00" w:rsidRPr="00712A00" w:rsidRDefault="00EE7640" w:rsidP="00F8218A">
            <w:pPr>
              <w:spacing w:after="0"/>
              <w:rPr>
                <w:rFonts w:ascii="Times New Roman" w:eastAsiaTheme="minorEastAsia" w:hAnsi="Times New Roman"/>
                <w:b/>
                <w:i/>
                <w:sz w:val="28"/>
                <w:szCs w:val="28"/>
              </w:rPr>
            </w:pPr>
            <w:r>
              <w:rPr>
                <w:rFonts w:ascii="Times New Roman" w:eastAsiaTheme="minorEastAsia" w:hAnsi="Times New Roman"/>
                <w:b/>
                <w:i/>
                <w:sz w:val="28"/>
                <w:szCs w:val="28"/>
              </w:rPr>
              <w:t>44</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b/>
                <w:i/>
                <w:sz w:val="28"/>
                <w:szCs w:val="28"/>
              </w:rPr>
            </w:pPr>
            <w:r>
              <w:rPr>
                <w:rFonts w:ascii="Times New Roman" w:hAnsi="Times New Roman"/>
                <w:b/>
                <w:i/>
                <w:sz w:val="28"/>
                <w:szCs w:val="28"/>
              </w:rPr>
              <w:t>135</w:t>
            </w:r>
          </w:p>
        </w:tc>
      </w:tr>
      <w:tr w:rsidR="00712A00" w:rsidTr="00712A00">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Я - школьник</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5</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4</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EE7640" w:rsidP="00F8218A">
            <w:pPr>
              <w:spacing w:after="0"/>
              <w:rPr>
                <w:rFonts w:asciiTheme="minorHAnsi" w:eastAsiaTheme="minorEastAsia" w:hAnsiTheme="minorHAnsi"/>
              </w:rPr>
            </w:pPr>
            <w:r>
              <w:rPr>
                <w:rFonts w:asciiTheme="minorHAnsi" w:eastAsiaTheme="minorEastAsia" w:hAnsiTheme="minorHAnsi"/>
              </w:rPr>
              <w:t>-</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EE7640" w:rsidP="00F8218A">
            <w:pPr>
              <w:spacing w:after="0"/>
              <w:rPr>
                <w:rFonts w:asciiTheme="minorHAnsi" w:eastAsiaTheme="minorEastAsia" w:hAnsiTheme="minorHAnsi"/>
              </w:rPr>
            </w:pPr>
            <w:r>
              <w:rPr>
                <w:rFonts w:asciiTheme="minorHAnsi" w:eastAsiaTheme="minorEastAsia" w:hAnsiTheme="minorHAnsi"/>
              </w:rPr>
              <w:t>-</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9</w:t>
            </w:r>
          </w:p>
        </w:tc>
      </w:tr>
      <w:tr w:rsidR="00712A00" w:rsidTr="00712A00">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Правила безопасной жизнедеятельности</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8</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5</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48187F" w:rsidP="00F8218A">
            <w:pPr>
              <w:spacing w:after="0" w:line="240" w:lineRule="auto"/>
              <w:jc w:val="both"/>
              <w:rPr>
                <w:rFonts w:ascii="Times New Roman" w:hAnsi="Times New Roman"/>
                <w:sz w:val="28"/>
                <w:szCs w:val="28"/>
              </w:rPr>
            </w:pPr>
            <w:r>
              <w:rPr>
                <w:rFonts w:ascii="Times New Roman" w:hAnsi="Times New Roman"/>
                <w:sz w:val="28"/>
                <w:szCs w:val="28"/>
              </w:rPr>
              <w:t>7</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EE7640" w:rsidP="00F8218A">
            <w:pPr>
              <w:spacing w:after="0"/>
              <w:rPr>
                <w:rFonts w:asciiTheme="minorHAnsi" w:eastAsiaTheme="minorEastAsia" w:hAnsiTheme="minorHAnsi"/>
              </w:rPr>
            </w:pPr>
            <w:r>
              <w:rPr>
                <w:rFonts w:asciiTheme="minorHAnsi" w:eastAsiaTheme="minorEastAsia" w:hAnsiTheme="minorHAnsi"/>
              </w:rPr>
              <w:t>-</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48187F" w:rsidP="00F8218A">
            <w:pPr>
              <w:spacing w:after="0" w:line="240" w:lineRule="auto"/>
              <w:jc w:val="both"/>
              <w:rPr>
                <w:rFonts w:ascii="Times New Roman" w:hAnsi="Times New Roman"/>
                <w:sz w:val="28"/>
                <w:szCs w:val="28"/>
              </w:rPr>
            </w:pPr>
            <w:r>
              <w:rPr>
                <w:rFonts w:ascii="Times New Roman" w:hAnsi="Times New Roman"/>
                <w:sz w:val="28"/>
                <w:szCs w:val="28"/>
              </w:rPr>
              <w:t>20</w:t>
            </w:r>
          </w:p>
        </w:tc>
      </w:tr>
      <w:tr w:rsidR="00712A00" w:rsidTr="00712A00">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Моя Родина</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2</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4</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3</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11</w:t>
            </w:r>
          </w:p>
        </w:tc>
      </w:tr>
      <w:tr w:rsidR="00712A00" w:rsidTr="00712A00">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Родной край – частица Родины</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3</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6</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48187F" w:rsidP="00F8218A">
            <w:pPr>
              <w:spacing w:after="0" w:line="240" w:lineRule="auto"/>
              <w:jc w:val="both"/>
              <w:rPr>
                <w:rFonts w:ascii="Times New Roman" w:hAnsi="Times New Roman"/>
                <w:sz w:val="28"/>
                <w:szCs w:val="28"/>
              </w:rPr>
            </w:pPr>
            <w:r>
              <w:rPr>
                <w:rFonts w:ascii="Times New Roman" w:hAnsi="Times New Roman"/>
                <w:sz w:val="28"/>
                <w:szCs w:val="28"/>
              </w:rPr>
              <w:t>4</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4</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48187F">
            <w:pPr>
              <w:spacing w:after="0" w:line="240" w:lineRule="auto"/>
              <w:jc w:val="both"/>
              <w:rPr>
                <w:rFonts w:ascii="Times New Roman" w:hAnsi="Times New Roman"/>
                <w:sz w:val="28"/>
                <w:szCs w:val="28"/>
              </w:rPr>
            </w:pPr>
            <w:r>
              <w:rPr>
                <w:rFonts w:ascii="Times New Roman" w:hAnsi="Times New Roman"/>
                <w:sz w:val="28"/>
                <w:szCs w:val="28"/>
              </w:rPr>
              <w:t>1</w:t>
            </w:r>
            <w:r w:rsidR="0048187F">
              <w:rPr>
                <w:rFonts w:ascii="Times New Roman" w:hAnsi="Times New Roman"/>
                <w:sz w:val="28"/>
                <w:szCs w:val="28"/>
              </w:rPr>
              <w:t>7</w:t>
            </w:r>
          </w:p>
        </w:tc>
      </w:tr>
      <w:tr w:rsidR="00712A00" w:rsidTr="00712A00">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Человек–член общества</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1</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2</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2</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EE7640" w:rsidP="00F8218A">
            <w:pPr>
              <w:spacing w:after="0"/>
              <w:rPr>
                <w:rFonts w:asciiTheme="minorHAnsi" w:eastAsiaTheme="minorEastAsia" w:hAnsiTheme="minorHAnsi"/>
              </w:rPr>
            </w:pPr>
            <w:r>
              <w:rPr>
                <w:rFonts w:asciiTheme="minorHAnsi" w:eastAsiaTheme="minorEastAsia" w:hAnsiTheme="minorHAnsi"/>
              </w:rPr>
              <w:t>-</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5</w:t>
            </w:r>
          </w:p>
        </w:tc>
      </w:tr>
      <w:tr w:rsidR="00712A00" w:rsidTr="00712A00">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Значение труда для человека и общества</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7</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3</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2</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EE7640" w:rsidP="00F8218A">
            <w:pPr>
              <w:spacing w:after="0"/>
              <w:rPr>
                <w:rFonts w:asciiTheme="minorHAnsi" w:eastAsiaTheme="minorEastAsia" w:hAnsiTheme="minorHAnsi"/>
              </w:rPr>
            </w:pPr>
            <w:r>
              <w:rPr>
                <w:rFonts w:asciiTheme="minorHAnsi" w:eastAsiaTheme="minorEastAsia" w:hAnsiTheme="minorHAnsi"/>
              </w:rPr>
              <w:t>-</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12</w:t>
            </w:r>
          </w:p>
        </w:tc>
      </w:tr>
      <w:tr w:rsidR="00712A00" w:rsidTr="00712A00">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Наша родина – Россия, Российская Федерация</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3</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7</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6</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11</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27</w:t>
            </w:r>
          </w:p>
        </w:tc>
      </w:tr>
      <w:tr w:rsidR="00712A00" w:rsidTr="00712A00">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Страницы истории Отечества</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rPr>
                <w:rFonts w:asciiTheme="minorHAnsi" w:eastAsiaTheme="minorEastAsia" w:hAnsiTheme="minorHAnsi"/>
              </w:rPr>
            </w:pP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rPr>
                <w:rFonts w:asciiTheme="minorHAnsi" w:eastAsiaTheme="minorEastAsia" w:hAnsiTheme="minorHAnsi"/>
              </w:rPr>
            </w:pP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27</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27</w:t>
            </w:r>
          </w:p>
        </w:tc>
      </w:tr>
      <w:tr w:rsidR="00712A00" w:rsidTr="00712A00">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sz w:val="28"/>
                <w:szCs w:val="28"/>
              </w:rPr>
            </w:pPr>
            <w:r>
              <w:rPr>
                <w:rFonts w:ascii="Times New Roman" w:hAnsi="Times New Roman"/>
                <w:sz w:val="28"/>
                <w:szCs w:val="28"/>
              </w:rPr>
              <w:t>Страны и народы мира</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rPr>
                <w:rFonts w:asciiTheme="minorHAnsi" w:eastAsiaTheme="minorEastAsia" w:hAnsiTheme="minorHAnsi"/>
              </w:rPr>
            </w:pP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rPr>
                <w:rFonts w:asciiTheme="minorHAnsi" w:eastAsiaTheme="minorEastAsia" w:hAnsiTheme="minorHAnsi"/>
              </w:rPr>
            </w:pPr>
          </w:p>
        </w:tc>
        <w:tc>
          <w:tcPr>
            <w:tcW w:w="1063" w:type="dxa"/>
            <w:tcBorders>
              <w:top w:val="single" w:sz="4" w:space="0" w:color="auto"/>
              <w:left w:val="single" w:sz="4" w:space="0" w:color="auto"/>
              <w:bottom w:val="single" w:sz="4" w:space="0" w:color="auto"/>
              <w:right w:val="single" w:sz="4" w:space="0" w:color="auto"/>
            </w:tcBorders>
            <w:hideMark/>
          </w:tcPr>
          <w:p w:rsidR="00712A00" w:rsidRDefault="0048187F" w:rsidP="00F8218A">
            <w:pPr>
              <w:spacing w:after="0" w:line="240" w:lineRule="auto"/>
              <w:jc w:val="both"/>
              <w:rPr>
                <w:rFonts w:ascii="Times New Roman" w:hAnsi="Times New Roman"/>
                <w:sz w:val="28"/>
                <w:szCs w:val="28"/>
              </w:rPr>
            </w:pPr>
            <w:r>
              <w:rPr>
                <w:rFonts w:ascii="Times New Roman" w:hAnsi="Times New Roman"/>
                <w:sz w:val="28"/>
                <w:szCs w:val="28"/>
              </w:rPr>
              <w:t>7</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rPr>
                <w:rFonts w:asciiTheme="minorHAnsi" w:eastAsiaTheme="minorEastAsia" w:hAnsiTheme="minorHAnsi"/>
              </w:rPr>
            </w:pPr>
          </w:p>
        </w:tc>
        <w:tc>
          <w:tcPr>
            <w:tcW w:w="1134" w:type="dxa"/>
            <w:tcBorders>
              <w:top w:val="single" w:sz="4" w:space="0" w:color="auto"/>
              <w:left w:val="single" w:sz="4" w:space="0" w:color="auto"/>
              <w:bottom w:val="single" w:sz="4" w:space="0" w:color="auto"/>
              <w:right w:val="single" w:sz="4" w:space="0" w:color="auto"/>
            </w:tcBorders>
            <w:hideMark/>
          </w:tcPr>
          <w:p w:rsidR="00712A00" w:rsidRDefault="0048187F" w:rsidP="00F8218A">
            <w:pPr>
              <w:spacing w:after="0" w:line="240" w:lineRule="auto"/>
              <w:jc w:val="both"/>
              <w:rPr>
                <w:rFonts w:ascii="Times New Roman" w:hAnsi="Times New Roman"/>
                <w:sz w:val="28"/>
                <w:szCs w:val="28"/>
              </w:rPr>
            </w:pPr>
            <w:r>
              <w:rPr>
                <w:rFonts w:ascii="Times New Roman" w:hAnsi="Times New Roman"/>
                <w:sz w:val="28"/>
                <w:szCs w:val="28"/>
              </w:rPr>
              <w:t>7</w:t>
            </w:r>
          </w:p>
        </w:tc>
      </w:tr>
      <w:tr w:rsidR="00712A00" w:rsidTr="00712A00">
        <w:tc>
          <w:tcPr>
            <w:tcW w:w="3686"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b/>
                <w:sz w:val="28"/>
                <w:szCs w:val="28"/>
              </w:rPr>
            </w:pPr>
            <w:r>
              <w:rPr>
                <w:rFonts w:ascii="Times New Roman" w:hAnsi="Times New Roman"/>
                <w:b/>
                <w:sz w:val="28"/>
                <w:szCs w:val="28"/>
              </w:rPr>
              <w:t>Итого:</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b/>
                <w:sz w:val="28"/>
                <w:szCs w:val="28"/>
              </w:rPr>
            </w:pPr>
            <w:r>
              <w:rPr>
                <w:rFonts w:ascii="Times New Roman" w:hAnsi="Times New Roman"/>
                <w:b/>
                <w:sz w:val="28"/>
                <w:szCs w:val="28"/>
              </w:rPr>
              <w:t>66</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b/>
                <w:sz w:val="28"/>
                <w:szCs w:val="28"/>
              </w:rPr>
            </w:pPr>
            <w:r>
              <w:rPr>
                <w:rFonts w:ascii="Times New Roman" w:hAnsi="Times New Roman"/>
                <w:b/>
                <w:sz w:val="28"/>
                <w:szCs w:val="28"/>
              </w:rPr>
              <w:t>68</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b/>
                <w:sz w:val="28"/>
                <w:szCs w:val="28"/>
              </w:rPr>
            </w:pPr>
            <w:r>
              <w:rPr>
                <w:rFonts w:ascii="Times New Roman" w:hAnsi="Times New Roman"/>
                <w:b/>
                <w:sz w:val="28"/>
                <w:szCs w:val="28"/>
              </w:rPr>
              <w:t>68</w:t>
            </w:r>
          </w:p>
        </w:tc>
        <w:tc>
          <w:tcPr>
            <w:tcW w:w="1063"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b/>
                <w:sz w:val="28"/>
                <w:szCs w:val="28"/>
              </w:rPr>
            </w:pPr>
            <w:r>
              <w:rPr>
                <w:rFonts w:ascii="Times New Roman" w:hAnsi="Times New Roman"/>
                <w:b/>
                <w:sz w:val="28"/>
                <w:szCs w:val="28"/>
              </w:rPr>
              <w:t>68</w:t>
            </w:r>
          </w:p>
        </w:tc>
        <w:tc>
          <w:tcPr>
            <w:tcW w:w="1134" w:type="dxa"/>
            <w:tcBorders>
              <w:top w:val="single" w:sz="4" w:space="0" w:color="auto"/>
              <w:left w:val="single" w:sz="4" w:space="0" w:color="auto"/>
              <w:bottom w:val="single" w:sz="4" w:space="0" w:color="auto"/>
              <w:right w:val="single" w:sz="4" w:space="0" w:color="auto"/>
            </w:tcBorders>
            <w:hideMark/>
          </w:tcPr>
          <w:p w:rsidR="00712A00" w:rsidRDefault="00712A00" w:rsidP="00F8218A">
            <w:pPr>
              <w:spacing w:after="0" w:line="240" w:lineRule="auto"/>
              <w:jc w:val="both"/>
              <w:rPr>
                <w:rFonts w:ascii="Times New Roman" w:hAnsi="Times New Roman"/>
                <w:b/>
                <w:sz w:val="28"/>
                <w:szCs w:val="28"/>
              </w:rPr>
            </w:pPr>
            <w:r>
              <w:rPr>
                <w:rFonts w:ascii="Times New Roman" w:hAnsi="Times New Roman"/>
                <w:b/>
                <w:sz w:val="28"/>
                <w:szCs w:val="28"/>
              </w:rPr>
              <w:t>270</w:t>
            </w:r>
          </w:p>
        </w:tc>
      </w:tr>
    </w:tbl>
    <w:p w:rsidR="00811C8C" w:rsidRDefault="00811C8C" w:rsidP="008E512F">
      <w:pPr>
        <w:shd w:val="clear" w:color="auto" w:fill="FFFFFF"/>
        <w:spacing w:after="0" w:line="240" w:lineRule="auto"/>
        <w:jc w:val="both"/>
        <w:rPr>
          <w:rFonts w:ascii="Times New Roman" w:hAnsi="Times New Roman"/>
          <w:color w:val="000000"/>
          <w:sz w:val="28"/>
          <w:szCs w:val="28"/>
        </w:rPr>
      </w:pPr>
    </w:p>
    <w:p w:rsidR="00811C8C" w:rsidRDefault="00811C8C" w:rsidP="008E512F">
      <w:pPr>
        <w:shd w:val="clear" w:color="auto" w:fill="FFFFFF"/>
        <w:spacing w:after="0" w:line="240" w:lineRule="auto"/>
        <w:jc w:val="both"/>
        <w:rPr>
          <w:rFonts w:ascii="Times New Roman" w:hAnsi="Times New Roman"/>
          <w:color w:val="000000"/>
          <w:sz w:val="28"/>
          <w:szCs w:val="28"/>
        </w:rPr>
      </w:pPr>
    </w:p>
    <w:p w:rsidR="00811C8C" w:rsidRDefault="00811C8C" w:rsidP="008E512F">
      <w:pPr>
        <w:shd w:val="clear" w:color="auto" w:fill="FFFFFF"/>
        <w:spacing w:after="0" w:line="240" w:lineRule="auto"/>
        <w:jc w:val="both"/>
        <w:rPr>
          <w:rFonts w:ascii="Times New Roman" w:hAnsi="Times New Roman"/>
          <w:color w:val="000000"/>
          <w:sz w:val="28"/>
          <w:szCs w:val="28"/>
        </w:rPr>
      </w:pPr>
    </w:p>
    <w:p w:rsidR="00811C8C" w:rsidRDefault="00811C8C" w:rsidP="008E512F">
      <w:pPr>
        <w:shd w:val="clear" w:color="auto" w:fill="FFFFFF"/>
        <w:spacing w:after="0" w:line="240" w:lineRule="auto"/>
        <w:jc w:val="both"/>
        <w:rPr>
          <w:rFonts w:ascii="Times New Roman" w:hAnsi="Times New Roman"/>
          <w:color w:val="000000"/>
          <w:sz w:val="28"/>
          <w:szCs w:val="28"/>
        </w:rPr>
      </w:pPr>
    </w:p>
    <w:p w:rsidR="00811C8C" w:rsidRDefault="00811C8C" w:rsidP="008E512F">
      <w:pPr>
        <w:shd w:val="clear" w:color="auto" w:fill="FFFFFF"/>
        <w:spacing w:after="0" w:line="240" w:lineRule="auto"/>
        <w:jc w:val="both"/>
        <w:rPr>
          <w:rFonts w:ascii="Times New Roman" w:hAnsi="Times New Roman"/>
          <w:color w:val="000000"/>
          <w:sz w:val="28"/>
          <w:szCs w:val="28"/>
        </w:rPr>
      </w:pPr>
    </w:p>
    <w:p w:rsidR="00EE7640" w:rsidRDefault="00EE7640" w:rsidP="008E512F">
      <w:pPr>
        <w:shd w:val="clear" w:color="auto" w:fill="FFFFFF"/>
        <w:spacing w:after="0" w:line="240" w:lineRule="auto"/>
        <w:jc w:val="both"/>
        <w:rPr>
          <w:rFonts w:ascii="Times New Roman" w:hAnsi="Times New Roman"/>
          <w:color w:val="000000"/>
          <w:sz w:val="28"/>
          <w:szCs w:val="28"/>
        </w:rPr>
      </w:pPr>
    </w:p>
    <w:p w:rsidR="00857241" w:rsidRDefault="00857241" w:rsidP="008E512F">
      <w:pPr>
        <w:shd w:val="clear" w:color="auto" w:fill="FFFFFF"/>
        <w:spacing w:after="0" w:line="240" w:lineRule="auto"/>
        <w:jc w:val="both"/>
        <w:rPr>
          <w:rFonts w:ascii="Times New Roman" w:hAnsi="Times New Roman"/>
          <w:color w:val="000000"/>
          <w:sz w:val="28"/>
          <w:szCs w:val="28"/>
        </w:rPr>
      </w:pPr>
    </w:p>
    <w:p w:rsidR="00857241" w:rsidRDefault="00857241" w:rsidP="008E512F">
      <w:pPr>
        <w:shd w:val="clear" w:color="auto" w:fill="FFFFFF"/>
        <w:spacing w:after="0" w:line="240" w:lineRule="auto"/>
        <w:jc w:val="both"/>
        <w:rPr>
          <w:rFonts w:ascii="Times New Roman" w:hAnsi="Times New Roman"/>
          <w:color w:val="000000"/>
          <w:sz w:val="28"/>
          <w:szCs w:val="28"/>
        </w:rPr>
      </w:pPr>
    </w:p>
    <w:p w:rsidR="00857241" w:rsidRDefault="00857241" w:rsidP="008E512F">
      <w:pPr>
        <w:shd w:val="clear" w:color="auto" w:fill="FFFFFF"/>
        <w:spacing w:after="0" w:line="240" w:lineRule="auto"/>
        <w:jc w:val="both"/>
        <w:rPr>
          <w:rFonts w:ascii="Times New Roman" w:hAnsi="Times New Roman"/>
          <w:color w:val="000000"/>
          <w:sz w:val="28"/>
          <w:szCs w:val="28"/>
        </w:rPr>
      </w:pPr>
    </w:p>
    <w:p w:rsidR="00857241" w:rsidRDefault="00857241" w:rsidP="008E512F">
      <w:pPr>
        <w:shd w:val="clear" w:color="auto" w:fill="FFFFFF"/>
        <w:spacing w:after="0" w:line="240" w:lineRule="auto"/>
        <w:jc w:val="both"/>
        <w:rPr>
          <w:rFonts w:ascii="Times New Roman" w:hAnsi="Times New Roman"/>
          <w:color w:val="000000"/>
          <w:sz w:val="28"/>
          <w:szCs w:val="28"/>
        </w:rPr>
      </w:pPr>
    </w:p>
    <w:tbl>
      <w:tblPr>
        <w:tblStyle w:val="myTableStyle"/>
        <w:tblOverlap w:val="never"/>
        <w:tblW w:w="6000" w:type="dxa"/>
        <w:jc w:val="center"/>
      </w:tblPr>
      <w:tblGrid>
        <w:gridCol w:w="1"/>
        <w:gridCol w:w="1"/>
      </w:tblGrid>
      <w:tr>
        <w:trPr/>
        <w:tc>
          <w:tcPr>
            <w:gridSpan w:val="3"/>
            <w:tcMar>
              <w:left w:w="350" w:type="dxa"/>
              <w:right w:w="350" w:type="dxa"/>
              <w:top w:w="150" w:type="dxa"/>
              <w:bottom w:w="0" w:type="dxa"/>
            </w:tcMar>
          </w:tcPr>
          <w:p>
            <w:pPr>
              <w:jc w:val="center"/>
              <w:rPr>
                <w:b w:val="on"/>
                <w:bCs w:val="on"/>
                <w:sz w:val="36"/>
                <w:szCs w:val="36"/>
              </w:rPr>
            </w:pPr>
            <w:r>
              <w:rPr>
                <w:b w:val="on"/>
                <w:bCs w:val="on"/>
                <w:sz w:val="36"/>
                <w:szCs w:val="36"/>
              </w:rPr>
              <w:t xml:space="preserve">ДОКУМЕНТ ПОДПИСАН ЭЛЕКТРОННОЙ ПОДПИСЬЮ</w:t>
            </w:r>
          </w:p>
        </w:tc>
      </w:tr>
      <w:tr>
        <w:trPr/>
        <w:tc>
          <w:tcPr>
            <w:gridSpan w:val="3"/>
            <w:tcMar>
              <w:left w:w="0" w:type="dxa"/>
              <w:right w:w="0" w:type="dxa"/>
              <w:bottom w:w="150" w:type="dxa"/>
            </w:tcMar>
          </w:tcPr>
          <w:p>
            <w:pPr>
              <w:shd w:val="clear" w:fill="000000"/>
              <w:jc w:val="center"/>
              <w:spacing w:before="50" w:after="50" w:line="240" w:lineRule="auto"/>
              <w:rPr>
                <w:b w:val="on"/>
                <w:bCs w:val="on"/>
                <w:color w:val="ffffff"/>
              </w:rPr>
            </w:pPr>
            <w:r>
              <w:rPr>
                <w:b w:val="on"/>
                <w:bCs w:val="on"/>
                <w:color w:val="ffffff"/>
              </w:rPr>
              <w:t xml:space="preserve">СВЕДЕНИЯ О СЕРТИФИКАТЕ ЭП</w:t>
            </w:r>
          </w:p>
        </w:tc>
      </w:tr>
      <w:tr>
        <w:trPr/>
        <w:tc>
          <w:tcPr/>
          <w:p>
            <w:pPr>
              <w:rPr/>
            </w:pPr>
            <w:r>
              <w:rPr/>
              <w:t xml:space="preserve">Сертификат</w:t>
            </w:r>
          </w:p>
        </w:tc>
        <w:tc>
          <w:tcPr>
            <w:gridSpan w:val="2"/>
          </w:tcPr>
          <w:p>
            <w:pPr>
              <w:rPr/>
            </w:pPr>
            <w:r>
              <w:rPr/>
              <w:t xml:space="preserve">22023141085098361660399424309462323140649109819</w:t>
            </w:r>
          </w:p>
        </w:tc>
      </w:tr>
      <w:tr>
        <w:trPr/>
        <w:tc>
          <w:tcPr/>
          <w:p>
            <w:pPr>
              <w:rPr/>
            </w:pPr>
            <w:r>
              <w:rPr/>
              <w:t xml:space="preserve">Владелец</w:t>
            </w:r>
          </w:p>
        </w:tc>
        <w:tc>
          <w:tcPr>
            <w:gridSpan w:val="2"/>
          </w:tcPr>
          <w:p>
            <w:pPr>
              <w:rPr/>
            </w:pPr>
            <w:r>
              <w:rPr/>
              <w:t xml:space="preserve">Скорова  Татьяна Ефремовна</w:t>
            </w:r>
          </w:p>
        </w:tc>
      </w:tr>
      <w:tr>
        <w:trPr/>
        <w:tc>
          <w:tcPr/>
          <w:p>
            <w:pPr>
              <w:rPr/>
            </w:pPr>
            <w:r>
              <w:rPr/>
              <w:t xml:space="preserve">Действителен</w:t>
            </w:r>
          </w:p>
        </w:tc>
        <w:tc>
          <w:tcPr>
            <w:gridSpan w:val="2"/>
          </w:tcPr>
          <w:p>
            <w:pPr>
              <w:rPr/>
            </w:pPr>
            <w:r>
              <w:rPr/>
              <w:t xml:space="preserve">С 16.09.2022 по 16.09.2023</w:t>
            </w:r>
          </w:p>
        </w:tc>
      </w:tr>
    </w:tbl>
    <w:sectPr xmlns:w="http://schemas.openxmlformats.org/wordprocessingml/2006/main" w:rsidR="00857241" w:rsidSect="0048187F">
      <w:pgSz w:w="11906" w:h="16838"/>
      <w:pgMar w:top="1134" w:right="850" w:bottom="567" w:left="1701" w:header="708" w:footer="708" w:gutter="0"/>
      <w:cols w:space="708"/>
      <w:docGrid w:linePitch="360"/>
    </w:sectPr>
  </w:body>
</w:document>
</file>

<file path=word/comments.xml><?xml version="1.0" encoding="utf-8"?>
<w:comment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comments>
</file>

<file path=word/commentsExtended.xml><?xml version="1.0" encoding="utf-8"?>
<w15:comments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D40" w:rsidRDefault="002F7D40" w:rsidP="00B64616">
      <w:pPr>
        <w:spacing w:after="0" w:line="240" w:lineRule="auto"/>
      </w:pPr>
      <w:r>
        <w:separator/>
      </w:r>
    </w:p>
  </w:endnote>
  <w:endnote w:type="continuationSeparator" w:id="0">
    <w:p w:rsidR="002F7D40" w:rsidRDefault="002F7D40" w:rsidP="00B6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Courier New"/>
    <w:panose1 w:val="00000000000000000000"/>
    <w:charset w:val="CC"/>
    <w:family w:val="decorative"/>
    <w:notTrueType/>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17D" w:rsidRDefault="0005317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D40" w:rsidRDefault="002F7D40" w:rsidP="00B64616">
      <w:pPr>
        <w:spacing w:after="0" w:line="240" w:lineRule="auto"/>
      </w:pPr>
      <w:r>
        <w:separator/>
      </w:r>
    </w:p>
  </w:footnote>
  <w:footnote w:type="continuationSeparator" w:id="0">
    <w:p w:rsidR="002F7D40" w:rsidRDefault="002F7D40" w:rsidP="00B646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4720">
    <w:multiLevelType w:val="hybridMultilevel"/>
    <w:lvl w:ilvl="0" w:tplc="16669016">
      <w:start w:val="1"/>
      <w:numFmt w:val="decimal"/>
      <w:lvlText w:val="%1."/>
      <w:lvlJc w:val="left"/>
      <w:pPr>
        <w:ind w:left="720" w:hanging="360"/>
      </w:pPr>
    </w:lvl>
    <w:lvl w:ilvl="1" w:tplc="16669016" w:tentative="1">
      <w:start w:val="1"/>
      <w:numFmt w:val="lowerLetter"/>
      <w:lvlText w:val="%2."/>
      <w:lvlJc w:val="left"/>
      <w:pPr>
        <w:ind w:left="1440" w:hanging="360"/>
      </w:pPr>
    </w:lvl>
    <w:lvl w:ilvl="2" w:tplc="16669016" w:tentative="1">
      <w:start w:val="1"/>
      <w:numFmt w:val="lowerRoman"/>
      <w:lvlText w:val="%3."/>
      <w:lvlJc w:val="right"/>
      <w:pPr>
        <w:ind w:left="2160" w:hanging="180"/>
      </w:pPr>
    </w:lvl>
    <w:lvl w:ilvl="3" w:tplc="16669016" w:tentative="1">
      <w:start w:val="1"/>
      <w:numFmt w:val="decimal"/>
      <w:lvlText w:val="%4."/>
      <w:lvlJc w:val="left"/>
      <w:pPr>
        <w:ind w:left="2880" w:hanging="360"/>
      </w:pPr>
    </w:lvl>
    <w:lvl w:ilvl="4" w:tplc="16669016" w:tentative="1">
      <w:start w:val="1"/>
      <w:numFmt w:val="lowerLetter"/>
      <w:lvlText w:val="%5."/>
      <w:lvlJc w:val="left"/>
      <w:pPr>
        <w:ind w:left="3600" w:hanging="360"/>
      </w:pPr>
    </w:lvl>
    <w:lvl w:ilvl="5" w:tplc="16669016" w:tentative="1">
      <w:start w:val="1"/>
      <w:numFmt w:val="lowerRoman"/>
      <w:lvlText w:val="%6."/>
      <w:lvlJc w:val="right"/>
      <w:pPr>
        <w:ind w:left="4320" w:hanging="180"/>
      </w:pPr>
    </w:lvl>
    <w:lvl w:ilvl="6" w:tplc="16669016" w:tentative="1">
      <w:start w:val="1"/>
      <w:numFmt w:val="decimal"/>
      <w:lvlText w:val="%7."/>
      <w:lvlJc w:val="left"/>
      <w:pPr>
        <w:ind w:left="5040" w:hanging="360"/>
      </w:pPr>
    </w:lvl>
    <w:lvl w:ilvl="7" w:tplc="16669016" w:tentative="1">
      <w:start w:val="1"/>
      <w:numFmt w:val="lowerLetter"/>
      <w:lvlText w:val="%8."/>
      <w:lvlJc w:val="left"/>
      <w:pPr>
        <w:ind w:left="5760" w:hanging="360"/>
      </w:pPr>
    </w:lvl>
    <w:lvl w:ilvl="8" w:tplc="16669016" w:tentative="1">
      <w:start w:val="1"/>
      <w:numFmt w:val="lowerRoman"/>
      <w:lvlText w:val="%9."/>
      <w:lvlJc w:val="right"/>
      <w:pPr>
        <w:ind w:left="6480" w:hanging="180"/>
      </w:pPr>
    </w:lvl>
  </w:abstractNum>
  <w:abstractNum w:abstractNumId="24719">
    <w:multiLevelType w:val="hybridMultilevel"/>
    <w:lvl w:ilvl="0" w:tplc="1830177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2">
    <w:nsid w:val="042C285F"/>
    <w:multiLevelType w:val="multilevel"/>
    <w:tmpl w:val="1CAEC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05248A"/>
    <w:multiLevelType w:val="multilevel"/>
    <w:tmpl w:val="D4B81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7E4350"/>
    <w:multiLevelType w:val="multilevel"/>
    <w:tmpl w:val="413C1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DE25E7"/>
    <w:multiLevelType w:val="hybridMultilevel"/>
    <w:tmpl w:val="4EB021E8"/>
    <w:lvl w:ilvl="0" w:tplc="5448D678">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1B4D25"/>
    <w:multiLevelType w:val="hybridMultilevel"/>
    <w:tmpl w:val="83443970"/>
    <w:lvl w:ilvl="0" w:tplc="E1144CB2">
      <w:start w:val="1"/>
      <w:numFmt w:val="decimal"/>
      <w:lvlText w:val="%1)"/>
      <w:lvlJc w:val="left"/>
      <w:pPr>
        <w:tabs>
          <w:tab w:val="num" w:pos="70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03738DB"/>
    <w:multiLevelType w:val="hybridMultilevel"/>
    <w:tmpl w:val="A0869E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A3D567F"/>
    <w:multiLevelType w:val="multilevel"/>
    <w:tmpl w:val="02FCF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642838"/>
    <w:multiLevelType w:val="hybridMultilevel"/>
    <w:tmpl w:val="78D63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F97B54"/>
    <w:multiLevelType w:val="multilevel"/>
    <w:tmpl w:val="3A38E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7174E3"/>
    <w:multiLevelType w:val="multilevel"/>
    <w:tmpl w:val="D63A0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7A2121"/>
    <w:multiLevelType w:val="multilevel"/>
    <w:tmpl w:val="539AA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81755D"/>
    <w:multiLevelType w:val="multilevel"/>
    <w:tmpl w:val="82581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DB6C1F"/>
    <w:multiLevelType w:val="hybridMultilevel"/>
    <w:tmpl w:val="2A6849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9D2D0D"/>
    <w:multiLevelType w:val="multilevel"/>
    <w:tmpl w:val="0F849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83783D"/>
    <w:multiLevelType w:val="multilevel"/>
    <w:tmpl w:val="21866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29E7094"/>
    <w:multiLevelType w:val="hybridMultilevel"/>
    <w:tmpl w:val="A0101754"/>
    <w:lvl w:ilvl="0" w:tplc="BFD02D3C">
      <w:start w:val="1"/>
      <w:numFmt w:val="bullet"/>
      <w:lvlText w:val="­"/>
      <w:lvlJc w:val="left"/>
      <w:pPr>
        <w:tabs>
          <w:tab w:val="num" w:pos="709"/>
        </w:tabs>
        <w:ind w:left="709" w:firstLine="0"/>
      </w:pPr>
      <w:rPr>
        <w:rFonts w:ascii="Courier New" w:hAnsi="Courier New" w:hint="default"/>
      </w:rPr>
    </w:lvl>
    <w:lvl w:ilvl="1" w:tplc="E1144CB2">
      <w:start w:val="1"/>
      <w:numFmt w:val="decimal"/>
      <w:lvlText w:val="%2)"/>
      <w:lvlJc w:val="left"/>
      <w:pPr>
        <w:tabs>
          <w:tab w:val="num" w:pos="709"/>
        </w:tabs>
        <w:ind w:left="0" w:firstLine="709"/>
      </w:pPr>
      <w:rPr>
        <w:rFonts w:hint="default"/>
      </w:rPr>
    </w:lvl>
    <w:lvl w:ilvl="2" w:tplc="692AD79E">
      <w:start w:val="1"/>
      <w:numFmt w:val="decimal"/>
      <w:lvlText w:val="%3."/>
      <w:lvlJc w:val="left"/>
      <w:pPr>
        <w:ind w:left="2869" w:hanging="360"/>
      </w:pPr>
      <w:rPr>
        <w:rFonts w:hint="default"/>
        <w:b/>
        <w:color w:val="auto"/>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464C1D8C"/>
    <w:multiLevelType w:val="multilevel"/>
    <w:tmpl w:val="886C1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6946DB"/>
    <w:multiLevelType w:val="multilevel"/>
    <w:tmpl w:val="1BACF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B4019B6"/>
    <w:multiLevelType w:val="hybridMultilevel"/>
    <w:tmpl w:val="9EF21F3E"/>
    <w:lvl w:ilvl="0" w:tplc="04190001">
      <w:start w:val="1"/>
      <w:numFmt w:val="bullet"/>
      <w:lvlText w:val=""/>
      <w:lvlJc w:val="left"/>
      <w:pPr>
        <w:tabs>
          <w:tab w:val="num" w:pos="470"/>
        </w:tabs>
        <w:ind w:left="470" w:hanging="360"/>
      </w:pPr>
      <w:rPr>
        <w:rFonts w:ascii="Symbol" w:hAnsi="Symbol" w:hint="default"/>
      </w:rPr>
    </w:lvl>
    <w:lvl w:ilvl="1" w:tplc="04190003" w:tentative="1">
      <w:start w:val="1"/>
      <w:numFmt w:val="bullet"/>
      <w:lvlText w:val="o"/>
      <w:lvlJc w:val="left"/>
      <w:pPr>
        <w:tabs>
          <w:tab w:val="num" w:pos="1190"/>
        </w:tabs>
        <w:ind w:left="1190" w:hanging="360"/>
      </w:pPr>
      <w:rPr>
        <w:rFonts w:ascii="Courier New" w:hAnsi="Courier New" w:cs="Courier New" w:hint="default"/>
      </w:rPr>
    </w:lvl>
    <w:lvl w:ilvl="2" w:tplc="04190005" w:tentative="1">
      <w:start w:val="1"/>
      <w:numFmt w:val="bullet"/>
      <w:lvlText w:val=""/>
      <w:lvlJc w:val="left"/>
      <w:pPr>
        <w:tabs>
          <w:tab w:val="num" w:pos="1910"/>
        </w:tabs>
        <w:ind w:left="1910" w:hanging="360"/>
      </w:pPr>
      <w:rPr>
        <w:rFonts w:ascii="Wingdings" w:hAnsi="Wingdings" w:hint="default"/>
      </w:rPr>
    </w:lvl>
    <w:lvl w:ilvl="3" w:tplc="04190001" w:tentative="1">
      <w:start w:val="1"/>
      <w:numFmt w:val="bullet"/>
      <w:lvlText w:val=""/>
      <w:lvlJc w:val="left"/>
      <w:pPr>
        <w:tabs>
          <w:tab w:val="num" w:pos="2630"/>
        </w:tabs>
        <w:ind w:left="2630" w:hanging="360"/>
      </w:pPr>
      <w:rPr>
        <w:rFonts w:ascii="Symbol" w:hAnsi="Symbol" w:hint="default"/>
      </w:rPr>
    </w:lvl>
    <w:lvl w:ilvl="4" w:tplc="04190003" w:tentative="1">
      <w:start w:val="1"/>
      <w:numFmt w:val="bullet"/>
      <w:lvlText w:val="o"/>
      <w:lvlJc w:val="left"/>
      <w:pPr>
        <w:tabs>
          <w:tab w:val="num" w:pos="3350"/>
        </w:tabs>
        <w:ind w:left="3350" w:hanging="360"/>
      </w:pPr>
      <w:rPr>
        <w:rFonts w:ascii="Courier New" w:hAnsi="Courier New" w:cs="Courier New" w:hint="default"/>
      </w:rPr>
    </w:lvl>
    <w:lvl w:ilvl="5" w:tplc="04190005" w:tentative="1">
      <w:start w:val="1"/>
      <w:numFmt w:val="bullet"/>
      <w:lvlText w:val=""/>
      <w:lvlJc w:val="left"/>
      <w:pPr>
        <w:tabs>
          <w:tab w:val="num" w:pos="4070"/>
        </w:tabs>
        <w:ind w:left="4070" w:hanging="360"/>
      </w:pPr>
      <w:rPr>
        <w:rFonts w:ascii="Wingdings" w:hAnsi="Wingdings" w:hint="default"/>
      </w:rPr>
    </w:lvl>
    <w:lvl w:ilvl="6" w:tplc="04190001" w:tentative="1">
      <w:start w:val="1"/>
      <w:numFmt w:val="bullet"/>
      <w:lvlText w:val=""/>
      <w:lvlJc w:val="left"/>
      <w:pPr>
        <w:tabs>
          <w:tab w:val="num" w:pos="4790"/>
        </w:tabs>
        <w:ind w:left="4790" w:hanging="360"/>
      </w:pPr>
      <w:rPr>
        <w:rFonts w:ascii="Symbol" w:hAnsi="Symbol" w:hint="default"/>
      </w:rPr>
    </w:lvl>
    <w:lvl w:ilvl="7" w:tplc="04190003" w:tentative="1">
      <w:start w:val="1"/>
      <w:numFmt w:val="bullet"/>
      <w:lvlText w:val="o"/>
      <w:lvlJc w:val="left"/>
      <w:pPr>
        <w:tabs>
          <w:tab w:val="num" w:pos="5510"/>
        </w:tabs>
        <w:ind w:left="5510" w:hanging="360"/>
      </w:pPr>
      <w:rPr>
        <w:rFonts w:ascii="Courier New" w:hAnsi="Courier New" w:cs="Courier New" w:hint="default"/>
      </w:rPr>
    </w:lvl>
    <w:lvl w:ilvl="8" w:tplc="04190005" w:tentative="1">
      <w:start w:val="1"/>
      <w:numFmt w:val="bullet"/>
      <w:lvlText w:val=""/>
      <w:lvlJc w:val="left"/>
      <w:pPr>
        <w:tabs>
          <w:tab w:val="num" w:pos="6230"/>
        </w:tabs>
        <w:ind w:left="6230" w:hanging="360"/>
      </w:pPr>
      <w:rPr>
        <w:rFonts w:ascii="Wingdings" w:hAnsi="Wingdings" w:hint="default"/>
      </w:rPr>
    </w:lvl>
  </w:abstractNum>
  <w:abstractNum w:abstractNumId="21">
    <w:nsid w:val="4C5766CF"/>
    <w:multiLevelType w:val="multilevel"/>
    <w:tmpl w:val="A52AC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5E7376D"/>
    <w:multiLevelType w:val="multilevel"/>
    <w:tmpl w:val="32962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B104808"/>
    <w:multiLevelType w:val="hybridMultilevel"/>
    <w:tmpl w:val="1EF27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1B449B"/>
    <w:multiLevelType w:val="hybridMultilevel"/>
    <w:tmpl w:val="DA849F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E03733A"/>
    <w:multiLevelType w:val="multilevel"/>
    <w:tmpl w:val="6E1A3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EF81C44"/>
    <w:multiLevelType w:val="hybridMultilevel"/>
    <w:tmpl w:val="192E64B2"/>
    <w:lvl w:ilvl="0" w:tplc="85F6B78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670B65B1"/>
    <w:multiLevelType w:val="multilevel"/>
    <w:tmpl w:val="F00A7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EF1AEF"/>
    <w:multiLevelType w:val="multilevel"/>
    <w:tmpl w:val="FF8E8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94B4299"/>
    <w:multiLevelType w:val="multilevel"/>
    <w:tmpl w:val="70108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5B50421"/>
    <w:multiLevelType w:val="hybridMultilevel"/>
    <w:tmpl w:val="294C92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AD47CA7"/>
    <w:multiLevelType w:val="hybridMultilevel"/>
    <w:tmpl w:val="047E9426"/>
    <w:lvl w:ilvl="0" w:tplc="04190001">
      <w:start w:val="1"/>
      <w:numFmt w:val="bullet"/>
      <w:lvlText w:val=""/>
      <w:lvlJc w:val="left"/>
      <w:pPr>
        <w:tabs>
          <w:tab w:val="num" w:pos="456"/>
        </w:tabs>
        <w:ind w:left="456" w:hanging="360"/>
      </w:pPr>
      <w:rPr>
        <w:rFonts w:ascii="Symbol" w:hAnsi="Symbol" w:hint="default"/>
      </w:rPr>
    </w:lvl>
    <w:lvl w:ilvl="1" w:tplc="04190003" w:tentative="1">
      <w:start w:val="1"/>
      <w:numFmt w:val="bullet"/>
      <w:lvlText w:val="o"/>
      <w:lvlJc w:val="left"/>
      <w:pPr>
        <w:tabs>
          <w:tab w:val="num" w:pos="1176"/>
        </w:tabs>
        <w:ind w:left="1176" w:hanging="360"/>
      </w:pPr>
      <w:rPr>
        <w:rFonts w:ascii="Courier New" w:hAnsi="Courier New" w:cs="Courier New" w:hint="default"/>
      </w:rPr>
    </w:lvl>
    <w:lvl w:ilvl="2" w:tplc="04190005" w:tentative="1">
      <w:start w:val="1"/>
      <w:numFmt w:val="bullet"/>
      <w:lvlText w:val=""/>
      <w:lvlJc w:val="left"/>
      <w:pPr>
        <w:tabs>
          <w:tab w:val="num" w:pos="1896"/>
        </w:tabs>
        <w:ind w:left="1896" w:hanging="360"/>
      </w:pPr>
      <w:rPr>
        <w:rFonts w:ascii="Wingdings" w:hAnsi="Wingdings" w:hint="default"/>
      </w:rPr>
    </w:lvl>
    <w:lvl w:ilvl="3" w:tplc="04190001" w:tentative="1">
      <w:start w:val="1"/>
      <w:numFmt w:val="bullet"/>
      <w:lvlText w:val=""/>
      <w:lvlJc w:val="left"/>
      <w:pPr>
        <w:tabs>
          <w:tab w:val="num" w:pos="2616"/>
        </w:tabs>
        <w:ind w:left="2616" w:hanging="360"/>
      </w:pPr>
      <w:rPr>
        <w:rFonts w:ascii="Symbol" w:hAnsi="Symbol" w:hint="default"/>
      </w:rPr>
    </w:lvl>
    <w:lvl w:ilvl="4" w:tplc="04190003" w:tentative="1">
      <w:start w:val="1"/>
      <w:numFmt w:val="bullet"/>
      <w:lvlText w:val="o"/>
      <w:lvlJc w:val="left"/>
      <w:pPr>
        <w:tabs>
          <w:tab w:val="num" w:pos="3336"/>
        </w:tabs>
        <w:ind w:left="3336" w:hanging="360"/>
      </w:pPr>
      <w:rPr>
        <w:rFonts w:ascii="Courier New" w:hAnsi="Courier New" w:cs="Courier New" w:hint="default"/>
      </w:rPr>
    </w:lvl>
    <w:lvl w:ilvl="5" w:tplc="04190005" w:tentative="1">
      <w:start w:val="1"/>
      <w:numFmt w:val="bullet"/>
      <w:lvlText w:val=""/>
      <w:lvlJc w:val="left"/>
      <w:pPr>
        <w:tabs>
          <w:tab w:val="num" w:pos="4056"/>
        </w:tabs>
        <w:ind w:left="4056" w:hanging="360"/>
      </w:pPr>
      <w:rPr>
        <w:rFonts w:ascii="Wingdings" w:hAnsi="Wingdings" w:hint="default"/>
      </w:rPr>
    </w:lvl>
    <w:lvl w:ilvl="6" w:tplc="04190001" w:tentative="1">
      <w:start w:val="1"/>
      <w:numFmt w:val="bullet"/>
      <w:lvlText w:val=""/>
      <w:lvlJc w:val="left"/>
      <w:pPr>
        <w:tabs>
          <w:tab w:val="num" w:pos="4776"/>
        </w:tabs>
        <w:ind w:left="4776" w:hanging="360"/>
      </w:pPr>
      <w:rPr>
        <w:rFonts w:ascii="Symbol" w:hAnsi="Symbol" w:hint="default"/>
      </w:rPr>
    </w:lvl>
    <w:lvl w:ilvl="7" w:tplc="04190003" w:tentative="1">
      <w:start w:val="1"/>
      <w:numFmt w:val="bullet"/>
      <w:lvlText w:val="o"/>
      <w:lvlJc w:val="left"/>
      <w:pPr>
        <w:tabs>
          <w:tab w:val="num" w:pos="5496"/>
        </w:tabs>
        <w:ind w:left="5496" w:hanging="360"/>
      </w:pPr>
      <w:rPr>
        <w:rFonts w:ascii="Courier New" w:hAnsi="Courier New" w:cs="Courier New" w:hint="default"/>
      </w:rPr>
    </w:lvl>
    <w:lvl w:ilvl="8" w:tplc="04190005" w:tentative="1">
      <w:start w:val="1"/>
      <w:numFmt w:val="bullet"/>
      <w:lvlText w:val=""/>
      <w:lvlJc w:val="left"/>
      <w:pPr>
        <w:tabs>
          <w:tab w:val="num" w:pos="6216"/>
        </w:tabs>
        <w:ind w:left="6216" w:hanging="360"/>
      </w:pPr>
      <w:rPr>
        <w:rFonts w:ascii="Wingdings" w:hAnsi="Wingdings" w:hint="default"/>
      </w:rPr>
    </w:lvl>
  </w:abstractNum>
  <w:abstractNum w:abstractNumId="32">
    <w:nsid w:val="7D4D47BE"/>
    <w:multiLevelType w:val="multilevel"/>
    <w:tmpl w:val="1BA84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D835EBF"/>
    <w:multiLevelType w:val="multilevel"/>
    <w:tmpl w:val="14486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22"/>
  </w:num>
  <w:num w:numId="4">
    <w:abstractNumId w:val="19"/>
  </w:num>
  <w:num w:numId="5">
    <w:abstractNumId w:val="3"/>
  </w:num>
  <w:num w:numId="6">
    <w:abstractNumId w:val="16"/>
  </w:num>
  <w:num w:numId="7">
    <w:abstractNumId w:val="33"/>
  </w:num>
  <w:num w:numId="8">
    <w:abstractNumId w:val="18"/>
  </w:num>
  <w:num w:numId="9">
    <w:abstractNumId w:val="25"/>
  </w:num>
  <w:num w:numId="10">
    <w:abstractNumId w:val="10"/>
  </w:num>
  <w:num w:numId="11">
    <w:abstractNumId w:val="11"/>
  </w:num>
  <w:num w:numId="12">
    <w:abstractNumId w:val="2"/>
  </w:num>
  <w:num w:numId="13">
    <w:abstractNumId w:val="8"/>
  </w:num>
  <w:num w:numId="14">
    <w:abstractNumId w:val="29"/>
  </w:num>
  <w:num w:numId="15">
    <w:abstractNumId w:val="32"/>
  </w:num>
  <w:num w:numId="16">
    <w:abstractNumId w:val="21"/>
  </w:num>
  <w:num w:numId="17">
    <w:abstractNumId w:val="27"/>
  </w:num>
  <w:num w:numId="18">
    <w:abstractNumId w:val="28"/>
  </w:num>
  <w:num w:numId="19">
    <w:abstractNumId w:val="15"/>
  </w:num>
  <w:num w:numId="20">
    <w:abstractNumId w:val="13"/>
  </w:num>
  <w:num w:numId="21">
    <w:abstractNumId w:val="12"/>
  </w:num>
  <w:num w:numId="22">
    <w:abstractNumId w:val="26"/>
  </w:num>
  <w:num w:numId="23">
    <w:abstractNumId w:val="1"/>
  </w:num>
  <w:num w:numId="24">
    <w:abstractNumId w:val="30"/>
  </w:num>
  <w:num w:numId="25">
    <w:abstractNumId w:val="24"/>
  </w:num>
  <w:num w:numId="26">
    <w:abstractNumId w:val="9"/>
  </w:num>
  <w:num w:numId="27">
    <w:abstractNumId w:val="23"/>
  </w:num>
  <w:num w:numId="28">
    <w:abstractNumId w:val="14"/>
  </w:num>
  <w:num w:numId="29">
    <w:abstractNumId w:val="20"/>
  </w:num>
  <w:num w:numId="30">
    <w:abstractNumId w:val="31"/>
  </w:num>
  <w:num w:numId="31">
    <w:abstractNumId w:val="7"/>
  </w:num>
  <w:num w:numId="32">
    <w:abstractNumId w:val="17"/>
  </w:num>
  <w:num w:numId="33">
    <w:abstractNumId w:val="6"/>
  </w:num>
  <w:num w:numId="34">
    <w:abstractNumId w:val="0"/>
  </w:num>
  <w:num w:numId="24719">
    <w:abstractNumId w:val="24719"/>
  </w:num>
  <w:num w:numId="24720">
    <w:abstractNumId w:val="24720"/>
  </w:num>
</w:numbering>
</file>

<file path=word/people.xml><?xml version="1.0" encoding="utf-8"?>
<w15:people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20408"/>
    <w:rsid w:val="000063F6"/>
    <w:rsid w:val="0004111A"/>
    <w:rsid w:val="0005317D"/>
    <w:rsid w:val="00065F28"/>
    <w:rsid w:val="000829F9"/>
    <w:rsid w:val="00145ECE"/>
    <w:rsid w:val="001565E8"/>
    <w:rsid w:val="001860D5"/>
    <w:rsid w:val="001B6BC4"/>
    <w:rsid w:val="001E2119"/>
    <w:rsid w:val="00222B70"/>
    <w:rsid w:val="0026308C"/>
    <w:rsid w:val="00274C3F"/>
    <w:rsid w:val="002C1082"/>
    <w:rsid w:val="002F7D40"/>
    <w:rsid w:val="00311F00"/>
    <w:rsid w:val="00357E17"/>
    <w:rsid w:val="003B3FFB"/>
    <w:rsid w:val="003D426F"/>
    <w:rsid w:val="003F3063"/>
    <w:rsid w:val="0048187F"/>
    <w:rsid w:val="005759DC"/>
    <w:rsid w:val="00587244"/>
    <w:rsid w:val="005A443E"/>
    <w:rsid w:val="005B5F87"/>
    <w:rsid w:val="005C3C99"/>
    <w:rsid w:val="00683C52"/>
    <w:rsid w:val="00685DEC"/>
    <w:rsid w:val="006F65EB"/>
    <w:rsid w:val="007051BE"/>
    <w:rsid w:val="00712A00"/>
    <w:rsid w:val="007834E8"/>
    <w:rsid w:val="007D4CCD"/>
    <w:rsid w:val="00807659"/>
    <w:rsid w:val="00811C8C"/>
    <w:rsid w:val="00817260"/>
    <w:rsid w:val="00820408"/>
    <w:rsid w:val="00830174"/>
    <w:rsid w:val="00832E58"/>
    <w:rsid w:val="008369FB"/>
    <w:rsid w:val="008456A1"/>
    <w:rsid w:val="008459E0"/>
    <w:rsid w:val="00857241"/>
    <w:rsid w:val="008868EE"/>
    <w:rsid w:val="008B7B75"/>
    <w:rsid w:val="008C4C32"/>
    <w:rsid w:val="008E512F"/>
    <w:rsid w:val="00910D56"/>
    <w:rsid w:val="00930BD4"/>
    <w:rsid w:val="00936E5D"/>
    <w:rsid w:val="00957498"/>
    <w:rsid w:val="009C17EA"/>
    <w:rsid w:val="009D0EE9"/>
    <w:rsid w:val="00A3680B"/>
    <w:rsid w:val="00A36DD1"/>
    <w:rsid w:val="00A428BB"/>
    <w:rsid w:val="00A55025"/>
    <w:rsid w:val="00AA65CF"/>
    <w:rsid w:val="00AE0903"/>
    <w:rsid w:val="00AE7B9D"/>
    <w:rsid w:val="00B31C6C"/>
    <w:rsid w:val="00B47F95"/>
    <w:rsid w:val="00B62156"/>
    <w:rsid w:val="00B64616"/>
    <w:rsid w:val="00C0673E"/>
    <w:rsid w:val="00C16522"/>
    <w:rsid w:val="00C747BE"/>
    <w:rsid w:val="00CC6E8D"/>
    <w:rsid w:val="00CE7A93"/>
    <w:rsid w:val="00D54701"/>
    <w:rsid w:val="00D55FE5"/>
    <w:rsid w:val="00DB300F"/>
    <w:rsid w:val="00E0440B"/>
    <w:rsid w:val="00E13C6C"/>
    <w:rsid w:val="00E36713"/>
    <w:rsid w:val="00E503F2"/>
    <w:rsid w:val="00E5776A"/>
    <w:rsid w:val="00E72011"/>
    <w:rsid w:val="00EA2CB6"/>
    <w:rsid w:val="00EA39FF"/>
    <w:rsid w:val="00EB41BC"/>
    <w:rsid w:val="00EE7640"/>
    <w:rsid w:val="00F62232"/>
    <w:rsid w:val="00F776DD"/>
    <w:rsid w:val="00F8218A"/>
    <w:rsid w:val="00FA297E"/>
    <w:rsid w:val="00FB6DF8"/>
    <w:rsid w:val="00FD4B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408"/>
    <w:rPr>
      <w:rFonts w:ascii="Calibri" w:eastAsia="Times New Roman" w:hAnsi="Calibri" w:cs="Times New Roman"/>
      <w:lang w:eastAsia="ru-RU"/>
    </w:rPr>
  </w:style>
  <w:style w:type="paragraph" w:styleId="1">
    <w:name w:val="heading 1"/>
    <w:basedOn w:val="a"/>
    <w:next w:val="a"/>
    <w:link w:val="10"/>
    <w:qFormat/>
    <w:rsid w:val="009C17EA"/>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
    <w:unhideWhenUsed/>
    <w:qFormat/>
    <w:rsid w:val="009C17EA"/>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17EA"/>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uiPriority w:val="9"/>
    <w:rsid w:val="009C17EA"/>
    <w:rPr>
      <w:rFonts w:ascii="Cambria" w:eastAsia="Times New Roman" w:hAnsi="Cambria" w:cs="Times New Roman"/>
      <w:b/>
      <w:bCs/>
      <w:color w:val="4F81BD"/>
      <w:sz w:val="26"/>
      <w:szCs w:val="26"/>
      <w:lang w:eastAsia="ru-RU"/>
    </w:rPr>
  </w:style>
  <w:style w:type="paragraph" w:styleId="a3">
    <w:name w:val="Body Text"/>
    <w:basedOn w:val="a"/>
    <w:link w:val="a4"/>
    <w:semiHidden/>
    <w:unhideWhenUsed/>
    <w:rsid w:val="00820408"/>
    <w:pPr>
      <w:spacing w:after="0" w:line="240" w:lineRule="auto"/>
    </w:pPr>
    <w:rPr>
      <w:rFonts w:ascii="Times New Roman" w:hAnsi="Times New Roman"/>
      <w:sz w:val="28"/>
      <w:szCs w:val="24"/>
    </w:rPr>
  </w:style>
  <w:style w:type="character" w:customStyle="1" w:styleId="a4">
    <w:name w:val="Основной текст Знак"/>
    <w:basedOn w:val="a0"/>
    <w:link w:val="a3"/>
    <w:semiHidden/>
    <w:rsid w:val="00820408"/>
    <w:rPr>
      <w:rFonts w:ascii="Times New Roman" w:eastAsia="Times New Roman" w:hAnsi="Times New Roman" w:cs="Times New Roman"/>
      <w:sz w:val="28"/>
      <w:szCs w:val="24"/>
      <w:lang w:eastAsia="ru-RU"/>
    </w:rPr>
  </w:style>
  <w:style w:type="paragraph" w:styleId="a5">
    <w:name w:val="No Spacing"/>
    <w:qFormat/>
    <w:rsid w:val="00820408"/>
    <w:pPr>
      <w:spacing w:after="0" w:line="240" w:lineRule="auto"/>
    </w:pPr>
    <w:rPr>
      <w:rFonts w:ascii="Calibri" w:eastAsia="Times New Roman" w:hAnsi="Calibri" w:cs="Times New Roman"/>
      <w:lang w:eastAsia="ru-RU"/>
    </w:rPr>
  </w:style>
  <w:style w:type="paragraph" w:customStyle="1" w:styleId="c6">
    <w:name w:val="c6"/>
    <w:basedOn w:val="a"/>
    <w:rsid w:val="00820408"/>
    <w:pPr>
      <w:spacing w:before="100" w:beforeAutospacing="1" w:after="100" w:afterAutospacing="1" w:line="240" w:lineRule="auto"/>
    </w:pPr>
    <w:rPr>
      <w:rFonts w:ascii="Times New Roman" w:hAnsi="Times New Roman"/>
      <w:sz w:val="24"/>
      <w:szCs w:val="24"/>
    </w:rPr>
  </w:style>
  <w:style w:type="character" w:customStyle="1" w:styleId="c5">
    <w:name w:val="c5"/>
    <w:basedOn w:val="a0"/>
    <w:rsid w:val="00820408"/>
  </w:style>
  <w:style w:type="character" w:customStyle="1" w:styleId="apple-converted-space">
    <w:name w:val="apple-converted-space"/>
    <w:basedOn w:val="a0"/>
    <w:rsid w:val="00820408"/>
  </w:style>
  <w:style w:type="paragraph" w:customStyle="1" w:styleId="3">
    <w:name w:val="Заголовок 3+"/>
    <w:basedOn w:val="a"/>
    <w:rsid w:val="00957498"/>
    <w:pPr>
      <w:widowControl w:val="0"/>
      <w:overflowPunct w:val="0"/>
      <w:autoSpaceDE w:val="0"/>
      <w:autoSpaceDN w:val="0"/>
      <w:adjustRightInd w:val="0"/>
      <w:spacing w:before="240" w:after="0" w:line="240" w:lineRule="auto"/>
      <w:jc w:val="center"/>
      <w:textAlignment w:val="baseline"/>
    </w:pPr>
    <w:rPr>
      <w:rFonts w:ascii="Times New Roman" w:hAnsi="Times New Roman"/>
      <w:b/>
      <w:sz w:val="28"/>
      <w:szCs w:val="20"/>
    </w:rPr>
  </w:style>
  <w:style w:type="paragraph" w:styleId="a6">
    <w:name w:val="Normal (Web)"/>
    <w:basedOn w:val="a"/>
    <w:uiPriority w:val="99"/>
    <w:unhideWhenUsed/>
    <w:rsid w:val="00957498"/>
    <w:pPr>
      <w:spacing w:before="100" w:beforeAutospacing="1" w:after="100" w:afterAutospacing="1" w:line="240" w:lineRule="auto"/>
    </w:pPr>
    <w:rPr>
      <w:rFonts w:ascii="Times New Roman" w:hAnsi="Times New Roman"/>
      <w:sz w:val="24"/>
      <w:szCs w:val="24"/>
    </w:rPr>
  </w:style>
  <w:style w:type="character" w:styleId="a7">
    <w:name w:val="Strong"/>
    <w:basedOn w:val="a0"/>
    <w:qFormat/>
    <w:rsid w:val="00957498"/>
    <w:rPr>
      <w:b/>
      <w:bCs/>
    </w:rPr>
  </w:style>
  <w:style w:type="character" w:styleId="a8">
    <w:name w:val="Emphasis"/>
    <w:basedOn w:val="a0"/>
    <w:qFormat/>
    <w:rsid w:val="00957498"/>
    <w:rPr>
      <w:i/>
      <w:iCs/>
    </w:rPr>
  </w:style>
  <w:style w:type="paragraph" w:styleId="a9">
    <w:name w:val="List Paragraph"/>
    <w:basedOn w:val="a"/>
    <w:link w:val="aa"/>
    <w:qFormat/>
    <w:rsid w:val="00EA39FF"/>
    <w:pPr>
      <w:spacing w:before="100" w:beforeAutospacing="1" w:after="100" w:afterAutospacing="1" w:line="240" w:lineRule="auto"/>
    </w:pPr>
    <w:rPr>
      <w:rFonts w:ascii="Times New Roman" w:hAnsi="Times New Roman"/>
      <w:sz w:val="24"/>
      <w:szCs w:val="24"/>
    </w:rPr>
  </w:style>
  <w:style w:type="paragraph" w:styleId="22">
    <w:name w:val="Body Text 2"/>
    <w:basedOn w:val="a"/>
    <w:link w:val="23"/>
    <w:uiPriority w:val="99"/>
    <w:semiHidden/>
    <w:unhideWhenUsed/>
    <w:rsid w:val="00B62156"/>
    <w:pPr>
      <w:spacing w:after="120" w:line="480" w:lineRule="auto"/>
    </w:pPr>
  </w:style>
  <w:style w:type="character" w:customStyle="1" w:styleId="23">
    <w:name w:val="Основной текст 2 Знак"/>
    <w:basedOn w:val="a0"/>
    <w:link w:val="22"/>
    <w:uiPriority w:val="99"/>
    <w:semiHidden/>
    <w:rsid w:val="00B62156"/>
    <w:rPr>
      <w:rFonts w:ascii="Calibri" w:eastAsia="Times New Roman" w:hAnsi="Calibri" w:cs="Times New Roman"/>
      <w:lang w:eastAsia="ru-RU"/>
    </w:rPr>
  </w:style>
  <w:style w:type="character" w:customStyle="1" w:styleId="3TimesNewRoman11pt">
    <w:name w:val="Основной текст (3) + Times New Roman;11 pt"/>
    <w:rsid w:val="008369FB"/>
    <w:rPr>
      <w:rFonts w:ascii="Times New Roman" w:eastAsia="Times New Roman" w:hAnsi="Times New Roman" w:cs="Times New Roman"/>
      <w:sz w:val="22"/>
      <w:szCs w:val="22"/>
      <w:shd w:val="clear" w:color="auto" w:fill="FFFFFF"/>
    </w:rPr>
  </w:style>
  <w:style w:type="character" w:customStyle="1" w:styleId="FontStyle13">
    <w:name w:val="Font Style13"/>
    <w:basedOn w:val="a0"/>
    <w:rsid w:val="00A36DD1"/>
    <w:rPr>
      <w:rFonts w:ascii="Franklin Gothic Medium" w:hAnsi="Franklin Gothic Medium" w:cs="Franklin Gothic Medium"/>
      <w:b/>
      <w:bCs/>
      <w:sz w:val="20"/>
      <w:szCs w:val="20"/>
    </w:rPr>
  </w:style>
  <w:style w:type="character" w:customStyle="1" w:styleId="FontStyle14">
    <w:name w:val="Font Style14"/>
    <w:basedOn w:val="a0"/>
    <w:rsid w:val="00A36DD1"/>
    <w:rPr>
      <w:rFonts w:ascii="Franklin Gothic Medium" w:hAnsi="Franklin Gothic Medium" w:cs="Franklin Gothic Medium"/>
      <w:b/>
      <w:bCs/>
      <w:sz w:val="20"/>
      <w:szCs w:val="20"/>
    </w:rPr>
  </w:style>
  <w:style w:type="character" w:customStyle="1" w:styleId="FontStyle16">
    <w:name w:val="Font Style16"/>
    <w:basedOn w:val="a0"/>
    <w:rsid w:val="00A36DD1"/>
    <w:rPr>
      <w:rFonts w:ascii="Franklin Gothic Medium" w:hAnsi="Franklin Gothic Medium" w:cs="Franklin Gothic Medium"/>
      <w:i/>
      <w:iCs/>
      <w:sz w:val="20"/>
      <w:szCs w:val="20"/>
    </w:rPr>
  </w:style>
  <w:style w:type="character" w:customStyle="1" w:styleId="FontStyle12">
    <w:name w:val="Font Style12"/>
    <w:basedOn w:val="a0"/>
    <w:rsid w:val="00A36DD1"/>
    <w:rPr>
      <w:rFonts w:ascii="Trebuchet MS" w:hAnsi="Trebuchet MS" w:cs="Trebuchet MS" w:hint="default"/>
      <w:b/>
      <w:bCs/>
      <w:sz w:val="20"/>
      <w:szCs w:val="20"/>
    </w:rPr>
  </w:style>
  <w:style w:type="paragraph" w:styleId="ab">
    <w:name w:val="header"/>
    <w:basedOn w:val="a"/>
    <w:link w:val="ac"/>
    <w:semiHidden/>
    <w:unhideWhenUsed/>
    <w:rsid w:val="00A36DD1"/>
    <w:pPr>
      <w:tabs>
        <w:tab w:val="center" w:pos="4677"/>
        <w:tab w:val="right" w:pos="9355"/>
      </w:tabs>
    </w:pPr>
    <w:rPr>
      <w:rFonts w:eastAsia="Calibri"/>
      <w:lang w:eastAsia="en-US"/>
    </w:rPr>
  </w:style>
  <w:style w:type="character" w:customStyle="1" w:styleId="ac">
    <w:name w:val="Верхний колонтитул Знак"/>
    <w:basedOn w:val="a0"/>
    <w:link w:val="ab"/>
    <w:semiHidden/>
    <w:rsid w:val="00A36DD1"/>
    <w:rPr>
      <w:rFonts w:ascii="Calibri" w:eastAsia="Calibri" w:hAnsi="Calibri" w:cs="Times New Roman"/>
    </w:rPr>
  </w:style>
  <w:style w:type="character" w:customStyle="1" w:styleId="ad">
    <w:name w:val="Нижний колонтитул Знак"/>
    <w:basedOn w:val="a0"/>
    <w:link w:val="ae"/>
    <w:uiPriority w:val="99"/>
    <w:rsid w:val="00A36DD1"/>
    <w:rPr>
      <w:rFonts w:ascii="Calibri" w:eastAsia="Calibri" w:hAnsi="Calibri" w:cs="Times New Roman"/>
    </w:rPr>
  </w:style>
  <w:style w:type="paragraph" w:styleId="ae">
    <w:name w:val="footer"/>
    <w:basedOn w:val="a"/>
    <w:link w:val="ad"/>
    <w:uiPriority w:val="99"/>
    <w:unhideWhenUsed/>
    <w:rsid w:val="00A36DD1"/>
    <w:pPr>
      <w:tabs>
        <w:tab w:val="center" w:pos="4677"/>
        <w:tab w:val="right" w:pos="9355"/>
      </w:tabs>
    </w:pPr>
    <w:rPr>
      <w:rFonts w:eastAsia="Calibri"/>
      <w:lang w:eastAsia="en-US"/>
    </w:rPr>
  </w:style>
  <w:style w:type="paragraph" w:customStyle="1" w:styleId="s1">
    <w:name w:val="s_1"/>
    <w:basedOn w:val="a"/>
    <w:rsid w:val="00A428BB"/>
    <w:pPr>
      <w:spacing w:before="100" w:beforeAutospacing="1" w:after="100" w:afterAutospacing="1" w:line="240" w:lineRule="auto"/>
    </w:pPr>
    <w:rPr>
      <w:rFonts w:ascii="Times New Roman" w:hAnsi="Times New Roman"/>
      <w:sz w:val="24"/>
      <w:szCs w:val="24"/>
    </w:rPr>
  </w:style>
  <w:style w:type="paragraph" w:customStyle="1" w:styleId="af">
    <w:name w:val="Основной"/>
    <w:basedOn w:val="a"/>
    <w:link w:val="af0"/>
    <w:rsid w:val="00A428BB"/>
    <w:pPr>
      <w:autoSpaceDE w:val="0"/>
      <w:autoSpaceDN w:val="0"/>
      <w:adjustRightInd w:val="0"/>
      <w:spacing w:after="0" w:line="214" w:lineRule="atLeast"/>
      <w:ind w:firstLine="283"/>
      <w:jc w:val="both"/>
      <w:textAlignment w:val="center"/>
    </w:pPr>
    <w:rPr>
      <w:rFonts w:ascii="NewtonCSanPin" w:hAnsi="NewtonCSanPin"/>
      <w:color w:val="000000"/>
      <w:sz w:val="21"/>
      <w:szCs w:val="21"/>
    </w:rPr>
  </w:style>
  <w:style w:type="character" w:customStyle="1" w:styleId="af0">
    <w:name w:val="Основной Знак"/>
    <w:link w:val="af"/>
    <w:rsid w:val="00A428BB"/>
    <w:rPr>
      <w:rFonts w:ascii="NewtonCSanPin" w:eastAsia="Times New Roman" w:hAnsi="NewtonCSanPin" w:cs="Times New Roman"/>
      <w:color w:val="000000"/>
      <w:sz w:val="21"/>
      <w:szCs w:val="21"/>
    </w:rPr>
  </w:style>
  <w:style w:type="character" w:customStyle="1" w:styleId="Zag11">
    <w:name w:val="Zag_11"/>
    <w:rsid w:val="00A428BB"/>
    <w:rPr>
      <w:color w:val="000000"/>
      <w:w w:val="100"/>
    </w:rPr>
  </w:style>
  <w:style w:type="paragraph" w:customStyle="1" w:styleId="4">
    <w:name w:val="Заг 4"/>
    <w:basedOn w:val="a"/>
    <w:rsid w:val="00A428BB"/>
    <w:pPr>
      <w:keepNext/>
      <w:autoSpaceDE w:val="0"/>
      <w:autoSpaceDN w:val="0"/>
      <w:adjustRightInd w:val="0"/>
      <w:spacing w:before="255" w:after="113" w:line="240" w:lineRule="atLeast"/>
      <w:jc w:val="center"/>
      <w:textAlignment w:val="center"/>
    </w:pPr>
    <w:rPr>
      <w:rFonts w:ascii="PragmaticaC" w:hAnsi="PragmaticaC" w:cs="PragmaticaC"/>
      <w:i/>
      <w:iCs/>
      <w:color w:val="000000"/>
      <w:sz w:val="23"/>
      <w:szCs w:val="23"/>
    </w:rPr>
  </w:style>
  <w:style w:type="paragraph" w:customStyle="1" w:styleId="af1">
    <w:name w:val="Курсив"/>
    <w:basedOn w:val="af"/>
    <w:rsid w:val="00A428BB"/>
    <w:rPr>
      <w:i/>
      <w:iCs/>
    </w:rPr>
  </w:style>
  <w:style w:type="paragraph" w:customStyle="1" w:styleId="21">
    <w:name w:val="Средняя сетка 21"/>
    <w:basedOn w:val="a"/>
    <w:uiPriority w:val="1"/>
    <w:qFormat/>
    <w:rsid w:val="00A428BB"/>
    <w:pPr>
      <w:numPr>
        <w:numId w:val="34"/>
      </w:numPr>
      <w:spacing w:after="0" w:line="360" w:lineRule="auto"/>
      <w:contextualSpacing/>
      <w:jc w:val="both"/>
      <w:outlineLvl w:val="1"/>
    </w:pPr>
    <w:rPr>
      <w:rFonts w:ascii="Times New Roman" w:hAnsi="Times New Roman"/>
      <w:sz w:val="28"/>
      <w:szCs w:val="24"/>
    </w:rPr>
  </w:style>
  <w:style w:type="character" w:customStyle="1" w:styleId="aa">
    <w:name w:val="Абзац списка Знак"/>
    <w:link w:val="a9"/>
    <w:locked/>
    <w:rsid w:val="00712A00"/>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48187F"/>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187F"/>
    <w:rPr>
      <w:rFonts w:ascii="Tahoma" w:eastAsia="Times New Roman" w:hAnsi="Tahoma" w:cs="Tahoma"/>
      <w:sz w:val="16"/>
      <w:szCs w:val="16"/>
      <w:lang w:eastAsia="ru-RU"/>
    </w:rPr>
  </w:style>
  <w:style w:type="character" w:styleId="DefaultParagraphFontPHPDOCX">
    <w:name w:val="Default Paragraph Font PHPDOCX"/>
    <w:uiPriority w:val="1"/>
    <w:semiHidden/>
    <w:unhideWhenUsed/>
  </w:style>
  <w:style w:type="paragraph" w:styleId="ListParagraphPHPDOCX">
    <w:name w:val="List Paragraph PHPDOCX"/>
    <w:basedOn w:val="Normal"/>
    <w:uiPriority w:val="34"/>
    <w:qFormat/>
    <w:rsid w:val="00DF064E"/>
    <w:pPr>
      <w:ind w:left="720"/>
      <w:contextualSpacing/>
    </w:pPr>
  </w:style>
  <w:style w:type="paragraph"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PHPDOCX">
    <w:name w:val="annotation reference PHPDOCX"/>
    <w:basedOn w:val="DefaultParagraphFontPHPDOCX"/>
    <w:uiPriority w:val="99"/>
    <w:semiHidden/>
    <w:unhideWhenUsed/>
    <w:rsid w:val="00E139EA"/>
    <w:rPr>
      <w:sz w:val="16"/>
      <w:szCs w:val="16"/>
    </w:rPr>
  </w:style>
  <w:style w:type="paragraph" w:styleId="Comment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CommentTextPHPDOCX"/>
    <w:uiPriority w:val="99"/>
    <w:semiHidden/>
    <w:rsid w:val="00E139EA"/>
    <w:rPr>
      <w:sz w:val="20"/>
      <w:szCs w:val="20"/>
    </w:rPr>
  </w:style>
  <w:style w:type="paragraph" w:styleId="CommentSubjectPHPDOCX">
    <w:name w:val="annotation subject PHPDOCX"/>
    <w:basedOn w:val="CommentTextPHPDOCX"/>
    <w:next w:val="Comment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CommentSubjectPHPDOCX"/>
    <w:uiPriority w:val="99"/>
    <w:semiHidden/>
    <w:rsid w:val="00E139EA"/>
    <w:rPr>
      <w:b/>
      <w:bCs/>
      <w:sz w:val="20"/>
      <w:szCs w:val="20"/>
    </w:rPr>
  </w:style>
  <w:style w:type="paragraph"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styleId="footnoteReferencePHPDOCX">
    <w:name w:val="footnote Reference PHPDOCX"/>
    <w:basedOn w:val="DefaultParagraphFontPHPDOCX"/>
    <w:uiPriority w:val="99"/>
    <w:semiHidden/>
    <w:unhideWhenUsed/>
    <w:rsid w:val="006E0FDA"/>
    <w:rPr>
      <w:vertAlign w:val="superscript"/>
    </w:rPr>
  </w:style>
  <w:style w:type="paragraph"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styleId="endnoteReferencePHPDOCX">
    <w:name w:val="endnote Reference PHPDOCX"/>
    <w:basedOn w:val="DefaultParagraphFontPHPDOCX"/>
    <w:uiPriority w:val="99"/>
    <w:semiHidden/>
    <w:unhideWhenUsed/>
    <w:rsid w:val="006E0FDA"/>
    <w:rPr>
      <w:vertAlign w:val="superscript"/>
    </w:rPr>
  </w:style>
  <w:style xmlns:w="http://schemas.openxmlformats.org/wordprocessingml/2006/main" w:type="table" w:customStyle="1" w:styleId="myTableStyle">
    <w:name w:val="myTableStyle"/>
    <w:tblPr>
      <w:tblBorders>
        <w:top w:val="single" w:color="000000" w:sz="16" w:space="0"/>
        <w:left w:val="single" w:color="000000" w:sz="16" w:space="0"/>
        <w:bottom w:val="single" w:color="000000" w:sz="16" w:space="0"/>
        <w:right w:val="single" w:color="000000" w:sz="16" w:space="0"/>
        <w:insideH w:val="nil" w:color="000000" w:sz="16" w:space="0"/>
        <w:insideV w:val="nil" w:color="000000" w:sz="16" w:space="0"/>
      </w:tblBorders>
      <w:tblCellMar>
        <w:left w:w="150" w:type="dxa"/>
        <w:right w:w="150" w:type="dxa"/>
        <w:top w:w="0" w:type="dxa"/>
        <w:bottom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6525">
      <w:bodyDiv w:val="1"/>
      <w:marLeft w:val="0"/>
      <w:marRight w:val="0"/>
      <w:marTop w:val="0"/>
      <w:marBottom w:val="0"/>
      <w:divBdr>
        <w:top w:val="none" w:sz="0" w:space="0" w:color="auto"/>
        <w:left w:val="none" w:sz="0" w:space="0" w:color="auto"/>
        <w:bottom w:val="none" w:sz="0" w:space="0" w:color="auto"/>
        <w:right w:val="none" w:sz="0" w:space="0" w:color="auto"/>
      </w:divBdr>
    </w:div>
    <w:div w:id="80030895">
      <w:bodyDiv w:val="1"/>
      <w:marLeft w:val="0"/>
      <w:marRight w:val="0"/>
      <w:marTop w:val="0"/>
      <w:marBottom w:val="0"/>
      <w:divBdr>
        <w:top w:val="none" w:sz="0" w:space="0" w:color="auto"/>
        <w:left w:val="none" w:sz="0" w:space="0" w:color="auto"/>
        <w:bottom w:val="none" w:sz="0" w:space="0" w:color="auto"/>
        <w:right w:val="none" w:sz="0" w:space="0" w:color="auto"/>
      </w:divBdr>
    </w:div>
    <w:div w:id="100760660">
      <w:bodyDiv w:val="1"/>
      <w:marLeft w:val="0"/>
      <w:marRight w:val="0"/>
      <w:marTop w:val="0"/>
      <w:marBottom w:val="0"/>
      <w:divBdr>
        <w:top w:val="none" w:sz="0" w:space="0" w:color="auto"/>
        <w:left w:val="none" w:sz="0" w:space="0" w:color="auto"/>
        <w:bottom w:val="none" w:sz="0" w:space="0" w:color="auto"/>
        <w:right w:val="none" w:sz="0" w:space="0" w:color="auto"/>
      </w:divBdr>
    </w:div>
    <w:div w:id="201524338">
      <w:bodyDiv w:val="1"/>
      <w:marLeft w:val="0"/>
      <w:marRight w:val="0"/>
      <w:marTop w:val="0"/>
      <w:marBottom w:val="0"/>
      <w:divBdr>
        <w:top w:val="none" w:sz="0" w:space="0" w:color="auto"/>
        <w:left w:val="none" w:sz="0" w:space="0" w:color="auto"/>
        <w:bottom w:val="none" w:sz="0" w:space="0" w:color="auto"/>
        <w:right w:val="none" w:sz="0" w:space="0" w:color="auto"/>
      </w:divBdr>
    </w:div>
    <w:div w:id="221911933">
      <w:bodyDiv w:val="1"/>
      <w:marLeft w:val="0"/>
      <w:marRight w:val="0"/>
      <w:marTop w:val="0"/>
      <w:marBottom w:val="0"/>
      <w:divBdr>
        <w:top w:val="none" w:sz="0" w:space="0" w:color="auto"/>
        <w:left w:val="none" w:sz="0" w:space="0" w:color="auto"/>
        <w:bottom w:val="none" w:sz="0" w:space="0" w:color="auto"/>
        <w:right w:val="none" w:sz="0" w:space="0" w:color="auto"/>
      </w:divBdr>
    </w:div>
    <w:div w:id="277370944">
      <w:bodyDiv w:val="1"/>
      <w:marLeft w:val="0"/>
      <w:marRight w:val="0"/>
      <w:marTop w:val="0"/>
      <w:marBottom w:val="0"/>
      <w:divBdr>
        <w:top w:val="none" w:sz="0" w:space="0" w:color="auto"/>
        <w:left w:val="none" w:sz="0" w:space="0" w:color="auto"/>
        <w:bottom w:val="none" w:sz="0" w:space="0" w:color="auto"/>
        <w:right w:val="none" w:sz="0" w:space="0" w:color="auto"/>
      </w:divBdr>
    </w:div>
    <w:div w:id="346180606">
      <w:bodyDiv w:val="1"/>
      <w:marLeft w:val="0"/>
      <w:marRight w:val="0"/>
      <w:marTop w:val="0"/>
      <w:marBottom w:val="0"/>
      <w:divBdr>
        <w:top w:val="none" w:sz="0" w:space="0" w:color="auto"/>
        <w:left w:val="none" w:sz="0" w:space="0" w:color="auto"/>
        <w:bottom w:val="none" w:sz="0" w:space="0" w:color="auto"/>
        <w:right w:val="none" w:sz="0" w:space="0" w:color="auto"/>
      </w:divBdr>
    </w:div>
    <w:div w:id="424234376">
      <w:bodyDiv w:val="1"/>
      <w:marLeft w:val="0"/>
      <w:marRight w:val="0"/>
      <w:marTop w:val="0"/>
      <w:marBottom w:val="0"/>
      <w:divBdr>
        <w:top w:val="none" w:sz="0" w:space="0" w:color="auto"/>
        <w:left w:val="none" w:sz="0" w:space="0" w:color="auto"/>
        <w:bottom w:val="none" w:sz="0" w:space="0" w:color="auto"/>
        <w:right w:val="none" w:sz="0" w:space="0" w:color="auto"/>
      </w:divBdr>
    </w:div>
    <w:div w:id="449782815">
      <w:bodyDiv w:val="1"/>
      <w:marLeft w:val="0"/>
      <w:marRight w:val="0"/>
      <w:marTop w:val="0"/>
      <w:marBottom w:val="0"/>
      <w:divBdr>
        <w:top w:val="none" w:sz="0" w:space="0" w:color="auto"/>
        <w:left w:val="none" w:sz="0" w:space="0" w:color="auto"/>
        <w:bottom w:val="none" w:sz="0" w:space="0" w:color="auto"/>
        <w:right w:val="none" w:sz="0" w:space="0" w:color="auto"/>
      </w:divBdr>
    </w:div>
    <w:div w:id="486672369">
      <w:bodyDiv w:val="1"/>
      <w:marLeft w:val="0"/>
      <w:marRight w:val="0"/>
      <w:marTop w:val="0"/>
      <w:marBottom w:val="0"/>
      <w:divBdr>
        <w:top w:val="none" w:sz="0" w:space="0" w:color="auto"/>
        <w:left w:val="none" w:sz="0" w:space="0" w:color="auto"/>
        <w:bottom w:val="none" w:sz="0" w:space="0" w:color="auto"/>
        <w:right w:val="none" w:sz="0" w:space="0" w:color="auto"/>
      </w:divBdr>
    </w:div>
    <w:div w:id="721103013">
      <w:bodyDiv w:val="1"/>
      <w:marLeft w:val="0"/>
      <w:marRight w:val="0"/>
      <w:marTop w:val="0"/>
      <w:marBottom w:val="0"/>
      <w:divBdr>
        <w:top w:val="none" w:sz="0" w:space="0" w:color="auto"/>
        <w:left w:val="none" w:sz="0" w:space="0" w:color="auto"/>
        <w:bottom w:val="none" w:sz="0" w:space="0" w:color="auto"/>
        <w:right w:val="none" w:sz="0" w:space="0" w:color="auto"/>
      </w:divBdr>
    </w:div>
    <w:div w:id="992373188">
      <w:bodyDiv w:val="1"/>
      <w:marLeft w:val="0"/>
      <w:marRight w:val="0"/>
      <w:marTop w:val="0"/>
      <w:marBottom w:val="0"/>
      <w:divBdr>
        <w:top w:val="none" w:sz="0" w:space="0" w:color="auto"/>
        <w:left w:val="none" w:sz="0" w:space="0" w:color="auto"/>
        <w:bottom w:val="none" w:sz="0" w:space="0" w:color="auto"/>
        <w:right w:val="none" w:sz="0" w:space="0" w:color="auto"/>
      </w:divBdr>
    </w:div>
    <w:div w:id="1032732421">
      <w:bodyDiv w:val="1"/>
      <w:marLeft w:val="0"/>
      <w:marRight w:val="0"/>
      <w:marTop w:val="0"/>
      <w:marBottom w:val="0"/>
      <w:divBdr>
        <w:top w:val="none" w:sz="0" w:space="0" w:color="auto"/>
        <w:left w:val="none" w:sz="0" w:space="0" w:color="auto"/>
        <w:bottom w:val="none" w:sz="0" w:space="0" w:color="auto"/>
        <w:right w:val="none" w:sz="0" w:space="0" w:color="auto"/>
      </w:divBdr>
    </w:div>
    <w:div w:id="1046682140">
      <w:bodyDiv w:val="1"/>
      <w:marLeft w:val="0"/>
      <w:marRight w:val="0"/>
      <w:marTop w:val="0"/>
      <w:marBottom w:val="0"/>
      <w:divBdr>
        <w:top w:val="none" w:sz="0" w:space="0" w:color="auto"/>
        <w:left w:val="none" w:sz="0" w:space="0" w:color="auto"/>
        <w:bottom w:val="none" w:sz="0" w:space="0" w:color="auto"/>
        <w:right w:val="none" w:sz="0" w:space="0" w:color="auto"/>
      </w:divBdr>
    </w:div>
    <w:div w:id="1180657045">
      <w:bodyDiv w:val="1"/>
      <w:marLeft w:val="0"/>
      <w:marRight w:val="0"/>
      <w:marTop w:val="0"/>
      <w:marBottom w:val="0"/>
      <w:divBdr>
        <w:top w:val="none" w:sz="0" w:space="0" w:color="auto"/>
        <w:left w:val="none" w:sz="0" w:space="0" w:color="auto"/>
        <w:bottom w:val="none" w:sz="0" w:space="0" w:color="auto"/>
        <w:right w:val="none" w:sz="0" w:space="0" w:color="auto"/>
      </w:divBdr>
    </w:div>
    <w:div w:id="1236740131">
      <w:bodyDiv w:val="1"/>
      <w:marLeft w:val="0"/>
      <w:marRight w:val="0"/>
      <w:marTop w:val="0"/>
      <w:marBottom w:val="0"/>
      <w:divBdr>
        <w:top w:val="none" w:sz="0" w:space="0" w:color="auto"/>
        <w:left w:val="none" w:sz="0" w:space="0" w:color="auto"/>
        <w:bottom w:val="none" w:sz="0" w:space="0" w:color="auto"/>
        <w:right w:val="none" w:sz="0" w:space="0" w:color="auto"/>
      </w:divBdr>
    </w:div>
    <w:div w:id="1380278672">
      <w:bodyDiv w:val="1"/>
      <w:marLeft w:val="0"/>
      <w:marRight w:val="0"/>
      <w:marTop w:val="0"/>
      <w:marBottom w:val="0"/>
      <w:divBdr>
        <w:top w:val="none" w:sz="0" w:space="0" w:color="auto"/>
        <w:left w:val="none" w:sz="0" w:space="0" w:color="auto"/>
        <w:bottom w:val="none" w:sz="0" w:space="0" w:color="auto"/>
        <w:right w:val="none" w:sz="0" w:space="0" w:color="auto"/>
      </w:divBdr>
    </w:div>
    <w:div w:id="1392775977">
      <w:bodyDiv w:val="1"/>
      <w:marLeft w:val="0"/>
      <w:marRight w:val="0"/>
      <w:marTop w:val="0"/>
      <w:marBottom w:val="0"/>
      <w:divBdr>
        <w:top w:val="none" w:sz="0" w:space="0" w:color="auto"/>
        <w:left w:val="none" w:sz="0" w:space="0" w:color="auto"/>
        <w:bottom w:val="none" w:sz="0" w:space="0" w:color="auto"/>
        <w:right w:val="none" w:sz="0" w:space="0" w:color="auto"/>
      </w:divBdr>
    </w:div>
    <w:div w:id="1424649497">
      <w:bodyDiv w:val="1"/>
      <w:marLeft w:val="0"/>
      <w:marRight w:val="0"/>
      <w:marTop w:val="0"/>
      <w:marBottom w:val="0"/>
      <w:divBdr>
        <w:top w:val="none" w:sz="0" w:space="0" w:color="auto"/>
        <w:left w:val="none" w:sz="0" w:space="0" w:color="auto"/>
        <w:bottom w:val="none" w:sz="0" w:space="0" w:color="auto"/>
        <w:right w:val="none" w:sz="0" w:space="0" w:color="auto"/>
      </w:divBdr>
    </w:div>
    <w:div w:id="1451900229">
      <w:bodyDiv w:val="1"/>
      <w:marLeft w:val="0"/>
      <w:marRight w:val="0"/>
      <w:marTop w:val="0"/>
      <w:marBottom w:val="0"/>
      <w:divBdr>
        <w:top w:val="none" w:sz="0" w:space="0" w:color="auto"/>
        <w:left w:val="none" w:sz="0" w:space="0" w:color="auto"/>
        <w:bottom w:val="none" w:sz="0" w:space="0" w:color="auto"/>
        <w:right w:val="none" w:sz="0" w:space="0" w:color="auto"/>
      </w:divBdr>
    </w:div>
    <w:div w:id="1532918068">
      <w:bodyDiv w:val="1"/>
      <w:marLeft w:val="0"/>
      <w:marRight w:val="0"/>
      <w:marTop w:val="0"/>
      <w:marBottom w:val="0"/>
      <w:divBdr>
        <w:top w:val="none" w:sz="0" w:space="0" w:color="auto"/>
        <w:left w:val="none" w:sz="0" w:space="0" w:color="auto"/>
        <w:bottom w:val="none" w:sz="0" w:space="0" w:color="auto"/>
        <w:right w:val="none" w:sz="0" w:space="0" w:color="auto"/>
      </w:divBdr>
    </w:div>
    <w:div w:id="1535576154">
      <w:bodyDiv w:val="1"/>
      <w:marLeft w:val="0"/>
      <w:marRight w:val="0"/>
      <w:marTop w:val="0"/>
      <w:marBottom w:val="0"/>
      <w:divBdr>
        <w:top w:val="none" w:sz="0" w:space="0" w:color="auto"/>
        <w:left w:val="none" w:sz="0" w:space="0" w:color="auto"/>
        <w:bottom w:val="none" w:sz="0" w:space="0" w:color="auto"/>
        <w:right w:val="none" w:sz="0" w:space="0" w:color="auto"/>
      </w:divBdr>
    </w:div>
    <w:div w:id="1577743476">
      <w:bodyDiv w:val="1"/>
      <w:marLeft w:val="0"/>
      <w:marRight w:val="0"/>
      <w:marTop w:val="0"/>
      <w:marBottom w:val="0"/>
      <w:divBdr>
        <w:top w:val="none" w:sz="0" w:space="0" w:color="auto"/>
        <w:left w:val="none" w:sz="0" w:space="0" w:color="auto"/>
        <w:bottom w:val="none" w:sz="0" w:space="0" w:color="auto"/>
        <w:right w:val="none" w:sz="0" w:space="0" w:color="auto"/>
      </w:divBdr>
    </w:div>
    <w:div w:id="1585340490">
      <w:bodyDiv w:val="1"/>
      <w:marLeft w:val="0"/>
      <w:marRight w:val="0"/>
      <w:marTop w:val="0"/>
      <w:marBottom w:val="0"/>
      <w:divBdr>
        <w:top w:val="none" w:sz="0" w:space="0" w:color="auto"/>
        <w:left w:val="none" w:sz="0" w:space="0" w:color="auto"/>
        <w:bottom w:val="none" w:sz="0" w:space="0" w:color="auto"/>
        <w:right w:val="none" w:sz="0" w:space="0" w:color="auto"/>
      </w:divBdr>
    </w:div>
    <w:div w:id="1605649753">
      <w:bodyDiv w:val="1"/>
      <w:marLeft w:val="0"/>
      <w:marRight w:val="0"/>
      <w:marTop w:val="0"/>
      <w:marBottom w:val="0"/>
      <w:divBdr>
        <w:top w:val="none" w:sz="0" w:space="0" w:color="auto"/>
        <w:left w:val="none" w:sz="0" w:space="0" w:color="auto"/>
        <w:bottom w:val="none" w:sz="0" w:space="0" w:color="auto"/>
        <w:right w:val="none" w:sz="0" w:space="0" w:color="auto"/>
      </w:divBdr>
    </w:div>
    <w:div w:id="1974479908">
      <w:bodyDiv w:val="1"/>
      <w:marLeft w:val="0"/>
      <w:marRight w:val="0"/>
      <w:marTop w:val="0"/>
      <w:marBottom w:val="0"/>
      <w:divBdr>
        <w:top w:val="none" w:sz="0" w:space="0" w:color="auto"/>
        <w:left w:val="none" w:sz="0" w:space="0" w:color="auto"/>
        <w:bottom w:val="none" w:sz="0" w:space="0" w:color="auto"/>
        <w:right w:val="none" w:sz="0" w:space="0" w:color="auto"/>
      </w:divBdr>
    </w:div>
    <w:div w:id="2023898807">
      <w:bodyDiv w:val="1"/>
      <w:marLeft w:val="0"/>
      <w:marRight w:val="0"/>
      <w:marTop w:val="0"/>
      <w:marBottom w:val="0"/>
      <w:divBdr>
        <w:top w:val="none" w:sz="0" w:space="0" w:color="auto"/>
        <w:left w:val="none" w:sz="0" w:space="0" w:color="auto"/>
        <w:bottom w:val="none" w:sz="0" w:space="0" w:color="auto"/>
        <w:right w:val="none" w:sz="0" w:space="0" w:color="auto"/>
      </w:divBdr>
    </w:div>
    <w:div w:id="2054307681">
      <w:bodyDiv w:val="1"/>
      <w:marLeft w:val="0"/>
      <w:marRight w:val="0"/>
      <w:marTop w:val="0"/>
      <w:marBottom w:val="0"/>
      <w:divBdr>
        <w:top w:val="none" w:sz="0" w:space="0" w:color="auto"/>
        <w:left w:val="none" w:sz="0" w:space="0" w:color="auto"/>
        <w:bottom w:val="none" w:sz="0" w:space="0" w:color="auto"/>
        <w:right w:val="none" w:sz="0" w:space="0" w:color="auto"/>
      </w:divBdr>
    </w:div>
    <w:div w:id="2071616820">
      <w:bodyDiv w:val="1"/>
      <w:marLeft w:val="0"/>
      <w:marRight w:val="0"/>
      <w:marTop w:val="0"/>
      <w:marBottom w:val="0"/>
      <w:divBdr>
        <w:top w:val="none" w:sz="0" w:space="0" w:color="auto"/>
        <w:left w:val="none" w:sz="0" w:space="0" w:color="auto"/>
        <w:bottom w:val="none" w:sz="0" w:space="0" w:color="auto"/>
        <w:right w:val="none" w:sz="0" w:space="0" w:color="auto"/>
      </w:divBdr>
    </w:div>
    <w:div w:id="2090418241">
      <w:bodyDiv w:val="1"/>
      <w:marLeft w:val="0"/>
      <w:marRight w:val="0"/>
      <w:marTop w:val="0"/>
      <w:marBottom w:val="0"/>
      <w:divBdr>
        <w:top w:val="none" w:sz="0" w:space="0" w:color="auto"/>
        <w:left w:val="none" w:sz="0" w:space="0" w:color="auto"/>
        <w:bottom w:val="none" w:sz="0" w:space="0" w:color="auto"/>
        <w:right w:val="none" w:sz="0" w:space="0" w:color="auto"/>
      </w:divBdr>
    </w:div>
    <w:div w:id="212442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505878065" Type="http://schemas.openxmlformats.org/officeDocument/2006/relationships/comments" Target="comments.xml"/><Relationship Id="rId947484488" Type="http://schemas.microsoft.com/office/2011/relationships/commentsExtended" Target="commentsExtended.xml"/><Relationship Id="rId983274755"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olNmrz01wtlO9tlxUONTpAkTeL8=</DigestValue>
    </Reference>
    <Reference Type="http://www.w3.org/2000/09/xmldsig#Object" URI="#idOfficeObject">
      <DigestMethod Algorithm="http://www.w3.org/2000/09/xmldsig#sha1"/>
      <DigestValue>qHaQ7908NIwzGU7HYBA+z0wQ+Vo=</DigestValue>
    </Reference>
  </SignedInfo>
  <SignatureValue>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</SignatureValue>
  <KeyInfo>
    <X509Data>
      <X509Certificate>MIIFhTCCA20CFAPbjULVDZLcP3d4tw7s5GB9iUk7MA0GCSqGSIb3DQEBCwUAMIGQ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</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mdssi:RelationshipReference SourceId="rId505878065"/>
            <mdssi:RelationshipReference SourceId="rId947484488"/>
            <mdssi:RelationshipReference SourceId="rId983274755"/>
          </Transform>
          <Transform Algorithm="http://www.w3.org/TR/2001/REC-xml-c14n-20010315"/>
        </Transforms>
        <DigestMethod Algorithm="http://www.w3.org/2000/09/xmldsig#sha1"/>
        <DigestValue>SYiRbvkkCflQtFnBFWlVzQIYuAY=</DigestValue>
      </Reference>
      <Reference URI="/word/../customXml/item1.xml?ContentType=application/xml">
        <DigestMethod Algorithm="http://www.w3.org/2000/09/xmldsig#sha1"/>
        <DigestValue>2jmj7l5rSw0yVb/vlWAYkK/YBwk=</DigestValue>
      </Reference>
      <Reference URI="/word/comments.xml?ContentType=application/vnd.openxmlformats-officedocument.wordprocessingml.comments+xml">
        <DigestMethod Algorithm="http://www.w3.org/2000/09/xmldsig#sha1"/>
        <DigestValue>JGMbD17xQK+xgWwLGU59N0W4ypo=</DigestValue>
      </Reference>
      <Reference URI="/word/commentsExtended.xml?ContentType=application/vnd.openxmlformats-officedocument.wordprocessingml.commentsExtended+xml">
        <DigestMethod Algorithm="http://www.w3.org/2000/09/xmldsig#sha1"/>
        <DigestValue>HOmwiReAWaF6fSTgNAiIEZsySNY=</DigestValue>
      </Reference>
      <Reference URI="/word/document.xml?ContentType=application/vnd.openxmlformats-officedocument.wordprocessingml.document.main+xml">
        <DigestMethod Algorithm="http://www.w3.org/2000/09/xmldsig#sha1"/>
        <DigestValue>kQwNOmJudz04ZJcKfDrMelXX6bk=</DigestValue>
      </Reference>
      <Reference URI="/word/endnotes.xml?ContentType=application/vnd.openxmlformats-officedocument.wordprocessingml.endnotes+xml">
        <DigestMethod Algorithm="http://www.w3.org/2000/09/xmldsig#sha1"/>
        <DigestValue>cB/QuBZmS6jQ6LykULIvjHcElFg=</DigestValue>
      </Reference>
      <Reference URI="/word/fontTable.xml?ContentType=application/vnd.openxmlformats-officedocument.wordprocessingml.fontTable+xml">
        <DigestMethod Algorithm="http://www.w3.org/2000/09/xmldsig#sha1"/>
        <DigestValue>HrDiWG5hi2aa1+gdFdYAlN0baik=</DigestValue>
      </Reference>
      <Reference URI="/word/footer1.xml?ContentType=application/vnd.openxmlformats-officedocument.wordprocessingml.footer+xml">
        <DigestMethod Algorithm="http://www.w3.org/2000/09/xmldsig#sha1"/>
        <DigestValue>HE1WEBsimz75GpqiTzdEtVsG7zE=</DigestValue>
      </Reference>
      <Reference URI="/word/footnotes.xml?ContentType=application/vnd.openxmlformats-officedocument.wordprocessingml.footnotes+xml">
        <DigestMethod Algorithm="http://www.w3.org/2000/09/xmldsig#sha1"/>
        <DigestValue>5vRia0b1HocHz4ENf6e+OaPJYw0=</DigestValue>
      </Reference>
      <Reference URI="/word/numbering.xml?ContentType=application/vnd.openxmlformats-officedocument.wordprocessingml.numbering+xml">
        <DigestMethod Algorithm="http://www.w3.org/2000/09/xmldsig#sha1"/>
        <DigestValue>pxy1AOKZ1UXH7mBe5SfMKNfrsMY=</DigestValue>
      </Reference>
      <Reference URI="/word/people.xml?ContentType=application/vnd.openxmlformats-officedocument.wordprocessingml.people+xml">
        <DigestMethod Algorithm="http://www.w3.org/2000/09/xmldsig#sha1"/>
        <DigestValue>C135an2bmNEa7XffOu2Jxuurw4E=</DigestValue>
      </Reference>
      <Reference URI="/word/settings.xml?ContentType=application/vnd.openxmlformats-officedocument.wordprocessingml.settings+xml">
        <DigestMethod Algorithm="http://www.w3.org/2000/09/xmldsig#sha1"/>
        <DigestValue>RoQXA/cP+lV+Jg8XEKYuzdpB/DM=</DigestValue>
      </Reference>
      <Reference URI="/word/styles.xml?ContentType=application/vnd.openxmlformats-officedocument.wordprocessingml.styles+xml">
        <DigestMethod Algorithm="http://www.w3.org/2000/09/xmldsig#sha1"/>
        <DigestValue>dz+WrsiVEyOh6kXhf59rMqJdWb8=</DigestValue>
      </Reference>
      <Reference URI="/word/stylesWithEffects.xml?ContentType=application/vnd.ms-word.stylesWithEffects+xml">
        <DigestMethod Algorithm="http://www.w3.org/2000/09/xmldsig#sha1"/>
        <DigestValue>nMcPx5SpUb4XpY+5S40+qN6iQxs=</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x4pHTRGgAuFL9WtsI+Ne/CGl1ks=</DigestValue>
      </Reference>
    </Manifest>
    <SignatureProperties>
      <SignatureProperty Id="idSignatureTime" Target="#idPackageSignature">
        <mdssi:SignatureTime>
          <mdssi:Format>YYYY-MM-DDThh:mm:ssTZD</mdssi:Format>
          <mdssi:Value>2022-10-31T13:25:09Z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Защита подлинности документа</SignatureComments>
          <WindowsVersion>5.1</WindowsVersion>
          <OfficeVersion>12.0</OfficeVersion>
          <ApplicationVersion>12.0</ApplicationVersion>
          <Monitors>1</Monitors>
          <HorizontalResolution>1680</HorizontalResolution>
          <VerticalResolution>1050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62629-F286-4374-BDC4-7686A44DE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2301</Words>
  <Characters>13120</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cp:lastPrinted>2017-06-13T09:21:00Z</cp:lastPrinted>
  <dcterms:created xsi:type="dcterms:W3CDTF">2019-09-02T05:56:00Z</dcterms:created>
  <dcterms:modified xsi:type="dcterms:W3CDTF">2022-10-21T16:48:00Z</dcterms:modified>
</cp:coreProperties>
</file>